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D514D3" w14:textId="0E866A90" w:rsidR="008D704D" w:rsidRPr="002C485B" w:rsidRDefault="006C688B" w:rsidP="005C006A">
      <w:pPr>
        <w:pStyle w:val="Antrat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Pr>
          <w:rFonts w:ascii="Trebuchet MS" w:eastAsia="Calibri" w:hAnsi="Trebuchet MS" w:cs="Times New Roman"/>
          <w:color w:val="0070C0"/>
          <w:sz w:val="22"/>
          <w:szCs w:val="22"/>
        </w:rPr>
        <w:t>Pirkimo sąlygų 6</w:t>
      </w:r>
      <w:r w:rsidR="008D704D"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Paantrat"/>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520E01E0" w:rsidR="003B6D7A" w:rsidRPr="00811EA2" w:rsidRDefault="001C439F" w:rsidP="00E537D3">
      <w:pPr>
        <w:spacing w:after="0" w:line="240" w:lineRule="auto"/>
        <w:jc w:val="center"/>
        <w:rPr>
          <w:rFonts w:ascii="Times New Roman" w:hAnsi="Times New Roman" w:cs="Times New Roman"/>
          <w:b/>
          <w:bCs/>
          <w:sz w:val="24"/>
          <w:szCs w:val="24"/>
          <w:lang w:eastAsia="en-US"/>
        </w:rPr>
      </w:pPr>
      <w:r w:rsidRPr="001C439F">
        <w:rPr>
          <w:rFonts w:ascii="Times New Roman" w:hAnsi="Times New Roman" w:cs="Times New Roman"/>
          <w:b/>
          <w:bCs/>
          <w:sz w:val="24"/>
          <w:szCs w:val="24"/>
          <w:lang w:eastAsia="en-US"/>
        </w:rPr>
        <w:t>LAUKO SPORTO AIKŠTYNŲ KOMPLEKSO (PRAMONĖS PR.</w:t>
      </w:r>
      <w:r w:rsidR="007D5654">
        <w:rPr>
          <w:rFonts w:ascii="Times New Roman" w:hAnsi="Times New Roman" w:cs="Times New Roman"/>
          <w:b/>
          <w:bCs/>
          <w:sz w:val="24"/>
          <w:szCs w:val="24"/>
          <w:lang w:eastAsia="en-US"/>
        </w:rPr>
        <w:t xml:space="preserve"> </w:t>
      </w:r>
      <w:r w:rsidRPr="001C439F">
        <w:rPr>
          <w:rFonts w:ascii="Times New Roman" w:hAnsi="Times New Roman" w:cs="Times New Roman"/>
          <w:b/>
          <w:bCs/>
          <w:sz w:val="24"/>
          <w:szCs w:val="24"/>
          <w:lang w:eastAsia="en-US"/>
        </w:rPr>
        <w:t>20 KAUNAS) TECHNINIO PROJEKTO RENGIM</w:t>
      </w:r>
      <w:r>
        <w:rPr>
          <w:rFonts w:ascii="Times New Roman" w:hAnsi="Times New Roman" w:cs="Times New Roman"/>
          <w:b/>
          <w:bCs/>
          <w:sz w:val="24"/>
          <w:szCs w:val="24"/>
          <w:lang w:eastAsia="en-US"/>
        </w:rPr>
        <w:t>O</w:t>
      </w:r>
      <w:r w:rsidR="00434486">
        <w:rPr>
          <w:rFonts w:ascii="Times New Roman" w:hAnsi="Times New Roman" w:cs="Times New Roman"/>
          <w:b/>
          <w:sz w:val="24"/>
          <w:szCs w:val="24"/>
        </w:rPr>
        <w:t xml:space="preserve"> </w:t>
      </w:r>
      <w:r w:rsidR="00811EA2" w:rsidRPr="00811EA2">
        <w:rPr>
          <w:rFonts w:ascii="Times New Roman" w:eastAsia="Times New Roman" w:hAnsi="Times New Roman" w:cs="Times New Roman"/>
          <w:b/>
          <w:sz w:val="24"/>
          <w:szCs w:val="24"/>
          <w:lang w:eastAsia="en-US"/>
        </w:rPr>
        <w:t>PASLAUGŲ</w:t>
      </w:r>
      <w:r w:rsidR="00811EA2" w:rsidRPr="00811EA2">
        <w:rPr>
          <w:rFonts w:ascii="Times New Roman" w:hAnsi="Times New Roman" w:cs="Times New Roman"/>
          <w:b/>
          <w:bCs/>
          <w:sz w:val="24"/>
          <w:szCs w:val="24"/>
          <w:lang w:eastAsia="en-US"/>
        </w:rPr>
        <w:t xml:space="preserve"> </w:t>
      </w:r>
      <w:r w:rsidR="00AE3EB1" w:rsidRPr="00811EA2">
        <w:rPr>
          <w:rFonts w:ascii="Times New Roman" w:hAnsi="Times New Roman" w:cs="Times New Roman"/>
          <w:b/>
          <w:bCs/>
          <w:sz w:val="24"/>
          <w:szCs w:val="24"/>
          <w:lang w:eastAsia="en-US"/>
        </w:rPr>
        <w:t>PIRKIMO</w:t>
      </w:r>
    </w:p>
    <w:p w14:paraId="75C490A4" w14:textId="77777777" w:rsidR="00BD00CF" w:rsidRPr="00AE3EB1" w:rsidRDefault="00BD00CF" w:rsidP="00203725">
      <w:pPr>
        <w:spacing w:after="0" w:line="240" w:lineRule="auto"/>
        <w:jc w:val="center"/>
        <w:rPr>
          <w:rFonts w:ascii="Trebuchet MS" w:hAnsi="Trebuchet MS"/>
          <w:b/>
          <w:bCs/>
          <w:sz w:val="22"/>
          <w:szCs w:val="22"/>
          <w:lang w:eastAsia="en-US"/>
        </w:rPr>
      </w:pP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71232255"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 xml:space="preserve">Kauno </w:t>
            </w:r>
            <w:r w:rsidR="00811EA2">
              <w:rPr>
                <w:rFonts w:ascii="Trebuchet MS" w:hAnsi="Trebuchet MS" w:cs="Times New Roman"/>
                <w:sz w:val="22"/>
                <w:szCs w:val="22"/>
                <w:lang w:eastAsia="zh-CN"/>
              </w:rPr>
              <w:t>kolegija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5D1498">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5D1498">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 xml:space="preserve">nurodomi ir </w:t>
      </w:r>
      <w:proofErr w:type="spellStart"/>
      <w:r w:rsidR="007C0612" w:rsidRPr="002C485B">
        <w:rPr>
          <w:rFonts w:ascii="Trebuchet MS" w:hAnsi="Trebuchet MS" w:cs="Times New Roman"/>
          <w:b/>
          <w:bCs/>
          <w:i/>
          <w:iCs/>
          <w:sz w:val="22"/>
          <w:szCs w:val="22"/>
        </w:rPr>
        <w:t>kvazisubtiekėjai</w:t>
      </w:r>
      <w:proofErr w:type="spellEnd"/>
      <w:r w:rsidR="007C0612" w:rsidRPr="002C485B">
        <w:rPr>
          <w:rFonts w:ascii="Trebuchet MS" w:hAnsi="Trebuchet MS" w:cs="Times New Roman"/>
          <w:b/>
          <w:bCs/>
          <w:i/>
          <w:iCs/>
          <w:sz w:val="22"/>
          <w:szCs w:val="22"/>
        </w:rPr>
        <w:t xml:space="preserve"> – fiziniai asmenys, kuriuos ketinama įdarbinti pirkimo laimėjimo atveju)</w:t>
      </w:r>
    </w:p>
    <w:p w14:paraId="643034F3" w14:textId="2E37EA80" w:rsidR="00C23DFD" w:rsidRPr="002C485B" w:rsidRDefault="00C23DFD" w:rsidP="00200F5D">
      <w:pPr>
        <w:pStyle w:val="Sraopastraipa"/>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Lentelstinklelis"/>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F24B43">
        <w:tc>
          <w:tcPr>
            <w:tcW w:w="553" w:type="dxa"/>
            <w:shd w:val="clear" w:color="auto" w:fill="D9E2F3" w:themeFill="accent1"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9E2F3" w:themeFill="accent1"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9E2F3" w:themeFill="accent1"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9E2F3" w:themeFill="accent1"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5D1498">
      <w:pPr>
        <w:pStyle w:val="Sraopastraipa"/>
        <w:numPr>
          <w:ilvl w:val="0"/>
          <w:numId w:val="9"/>
        </w:numPr>
        <w:tabs>
          <w:tab w:val="left" w:pos="426"/>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Sraopastraipa"/>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Lentelstinklelis"/>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F24B43">
        <w:tc>
          <w:tcPr>
            <w:tcW w:w="553" w:type="dxa"/>
            <w:shd w:val="clear" w:color="auto" w:fill="D9E2F3" w:themeFill="accent1"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9E2F3" w:themeFill="accent1"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9E2F3" w:themeFill="accent1"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lastRenderedPageBreak/>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75CAAA43" w14:textId="6D1E0137" w:rsidR="000608EF" w:rsidRPr="002F1843" w:rsidRDefault="007C0612" w:rsidP="00F24B43">
      <w:pPr>
        <w:pStyle w:val="Sraopastraipa"/>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733C74BC" w14:textId="01CC96D0" w:rsidR="00C04FFE" w:rsidRPr="002C485B" w:rsidRDefault="00C04FFE" w:rsidP="00F24B43">
      <w:pPr>
        <w:pStyle w:val="Sraopastraipa"/>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18D0A0A1" w:rsidR="003B7634"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AE3EB1">
        <w:rPr>
          <w:rFonts w:ascii="Trebuchet MS" w:eastAsia="Arial Unicode MS" w:hAnsi="Trebuchet MS" w:cs="Times New Roman"/>
          <w:sz w:val="22"/>
          <w:szCs w:val="22"/>
        </w:rPr>
        <w:t>Paslaugų</w:t>
      </w:r>
      <w:r w:rsidR="003B7634" w:rsidRPr="002C485B">
        <w:rPr>
          <w:rFonts w:ascii="Trebuchet MS" w:eastAsia="Arial Unicode MS" w:hAnsi="Trebuchet MS" w:cs="Times New Roman"/>
          <w:sz w:val="22"/>
          <w:szCs w:val="22"/>
        </w:rPr>
        <w:t xml:space="preserve"> tiekimu,</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16356CBC" w14:textId="77777777" w:rsidR="00180CE5" w:rsidRPr="00180CE5" w:rsidRDefault="00180CE5" w:rsidP="00180CE5">
      <w:pPr>
        <w:pStyle w:val="Sraopastraipa"/>
        <w:widowControl w:val="0"/>
        <w:numPr>
          <w:ilvl w:val="2"/>
          <w:numId w:val="9"/>
        </w:numPr>
        <w:shd w:val="clear" w:color="auto" w:fill="FFFFFF"/>
        <w:spacing w:after="0" w:line="240" w:lineRule="auto"/>
        <w:ind w:hanging="513"/>
        <w:jc w:val="both"/>
        <w:rPr>
          <w:rFonts w:ascii="Trebuchet MS" w:hAnsi="Trebuchet MS" w:cs="Times New Roman"/>
          <w:sz w:val="22"/>
          <w:szCs w:val="22"/>
        </w:rPr>
      </w:pPr>
      <w:r w:rsidRPr="00180CE5">
        <w:rPr>
          <w:rFonts w:ascii="Trebuchet MS" w:hAnsi="Trebuchet MS" w:cs="Times New Roman"/>
          <w:sz w:val="22"/>
          <w:szCs w:val="22"/>
        </w:rPr>
        <w:t>visas su dokumentų, kurių reikalauja Pirkėjas, rengimu ir pateikimu susijusias išlaidas;</w:t>
      </w:r>
    </w:p>
    <w:p w14:paraId="4333478A" w14:textId="77777777" w:rsidR="00180CE5" w:rsidRPr="00180CE5" w:rsidRDefault="00180CE5" w:rsidP="00180CE5">
      <w:pPr>
        <w:pStyle w:val="Sraopastraipa"/>
        <w:widowControl w:val="0"/>
        <w:numPr>
          <w:ilvl w:val="2"/>
          <w:numId w:val="9"/>
        </w:numPr>
        <w:shd w:val="clear" w:color="auto" w:fill="FFFFFF"/>
        <w:spacing w:after="0" w:line="240" w:lineRule="auto"/>
        <w:ind w:hanging="513"/>
        <w:jc w:val="both"/>
        <w:rPr>
          <w:rFonts w:ascii="Trebuchet MS" w:hAnsi="Trebuchet MS" w:cs="Times New Roman"/>
          <w:sz w:val="22"/>
          <w:szCs w:val="22"/>
        </w:rPr>
      </w:pPr>
      <w:r w:rsidRPr="00180CE5">
        <w:rPr>
          <w:rFonts w:ascii="Trebuchet MS" w:hAnsi="Trebuchet MS" w:cs="Times New Roman"/>
          <w:sz w:val="22"/>
          <w:szCs w:val="22"/>
        </w:rPr>
        <w:t>išlaidos licencijoms, patentams, leidimams ir pan.</w:t>
      </w:r>
    </w:p>
    <w:p w14:paraId="214C4826" w14:textId="77777777" w:rsidR="00180CE5" w:rsidRPr="00180CE5" w:rsidRDefault="00180CE5" w:rsidP="00180CE5">
      <w:pPr>
        <w:pStyle w:val="Sraopastraipa"/>
        <w:widowControl w:val="0"/>
        <w:numPr>
          <w:ilvl w:val="2"/>
          <w:numId w:val="9"/>
        </w:numPr>
        <w:shd w:val="clear" w:color="auto" w:fill="FFFFFF"/>
        <w:spacing w:after="0" w:line="240" w:lineRule="auto"/>
        <w:ind w:hanging="513"/>
        <w:jc w:val="both"/>
        <w:rPr>
          <w:rFonts w:ascii="Trebuchet MS" w:hAnsi="Trebuchet MS" w:cs="Times New Roman"/>
          <w:sz w:val="22"/>
          <w:szCs w:val="22"/>
        </w:rPr>
      </w:pPr>
      <w:r w:rsidRPr="00180CE5">
        <w:rPr>
          <w:rFonts w:ascii="Trebuchet MS" w:hAnsi="Trebuchet MS" w:cs="Times New Roman"/>
          <w:sz w:val="22"/>
          <w:szCs w:val="22"/>
        </w:rPr>
        <w:t>elektroninių sąskaitų teikimo išlaidos;</w:t>
      </w:r>
    </w:p>
    <w:p w14:paraId="768DDB5F" w14:textId="72ADCA97" w:rsidR="00C04FFE" w:rsidRPr="002C485B" w:rsidRDefault="00C04FFE" w:rsidP="00F24B43">
      <w:pPr>
        <w:pStyle w:val="Sraopastraipa"/>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F24B43">
      <w:pPr>
        <w:pStyle w:val="Sraopastraipa"/>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49F9C11" w:rsidR="00DF2FFA" w:rsidRDefault="00DF2FFA" w:rsidP="00DC0228">
      <w:pPr>
        <w:spacing w:after="0" w:line="240" w:lineRule="auto"/>
        <w:jc w:val="both"/>
        <w:rPr>
          <w:rFonts w:ascii="Trebuchet MS" w:hAnsi="Trebuchet MS" w:cs="Times New Roman"/>
          <w:iCs/>
          <w:sz w:val="22"/>
          <w:szCs w:val="22"/>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923"/>
        <w:gridCol w:w="1276"/>
        <w:gridCol w:w="1701"/>
      </w:tblGrid>
      <w:tr w:rsidR="00BA773F" w:rsidRPr="00AE3EB1" w14:paraId="6758250B" w14:textId="77777777" w:rsidTr="00BA773F">
        <w:tc>
          <w:tcPr>
            <w:tcW w:w="1134" w:type="dxa"/>
            <w:shd w:val="clear" w:color="auto" w:fill="C6D9F1"/>
            <w:vAlign w:val="center"/>
          </w:tcPr>
          <w:p w14:paraId="1BF2DC9A" w14:textId="77777777" w:rsidR="00BA773F" w:rsidRPr="00AE3EB1" w:rsidRDefault="00BA773F" w:rsidP="00AE3EB1">
            <w:pPr>
              <w:spacing w:after="0" w:line="240" w:lineRule="auto"/>
              <w:jc w:val="center"/>
              <w:rPr>
                <w:rFonts w:ascii="Trebuchet MS" w:eastAsia="Times New Roman" w:hAnsi="Trebuchet MS" w:cs="Times New Roman"/>
                <w:b/>
                <w:sz w:val="22"/>
                <w:szCs w:val="22"/>
                <w:lang w:eastAsia="en-US"/>
              </w:rPr>
            </w:pPr>
            <w:r w:rsidRPr="00AE3EB1">
              <w:rPr>
                <w:rFonts w:ascii="Trebuchet MS" w:eastAsia="Times New Roman" w:hAnsi="Trebuchet MS" w:cs="Times New Roman"/>
                <w:b/>
                <w:sz w:val="22"/>
                <w:szCs w:val="22"/>
                <w:lang w:eastAsia="en-US"/>
              </w:rPr>
              <w:t>Eil. Nr.</w:t>
            </w:r>
          </w:p>
        </w:tc>
        <w:tc>
          <w:tcPr>
            <w:tcW w:w="9923" w:type="dxa"/>
            <w:shd w:val="clear" w:color="auto" w:fill="C6D9F1"/>
            <w:vAlign w:val="center"/>
          </w:tcPr>
          <w:p w14:paraId="4F05AE8D" w14:textId="77777777" w:rsidR="00BA773F" w:rsidRPr="00AE3EB1" w:rsidRDefault="00BA773F" w:rsidP="00AE3EB1">
            <w:pPr>
              <w:spacing w:after="0" w:line="240" w:lineRule="auto"/>
              <w:jc w:val="center"/>
              <w:rPr>
                <w:rFonts w:ascii="Trebuchet MS" w:eastAsia="Times New Roman" w:hAnsi="Trebuchet MS" w:cs="Times New Roman"/>
                <w:b/>
                <w:sz w:val="22"/>
                <w:szCs w:val="22"/>
                <w:lang w:eastAsia="en-US"/>
              </w:rPr>
            </w:pPr>
            <w:r w:rsidRPr="00AE3EB1">
              <w:rPr>
                <w:rFonts w:ascii="Trebuchet MS" w:eastAsia="Times New Roman" w:hAnsi="Trebuchet MS" w:cs="Times New Roman"/>
                <w:b/>
                <w:sz w:val="22"/>
                <w:szCs w:val="22"/>
                <w:lang w:eastAsia="en-US"/>
              </w:rPr>
              <w:t>Pavadinimas</w:t>
            </w:r>
          </w:p>
        </w:tc>
        <w:tc>
          <w:tcPr>
            <w:tcW w:w="1276" w:type="dxa"/>
            <w:shd w:val="clear" w:color="auto" w:fill="C6D9F1"/>
            <w:vAlign w:val="center"/>
          </w:tcPr>
          <w:p w14:paraId="107845C8" w14:textId="584B4850" w:rsidR="00BA773F" w:rsidRPr="00AE3EB1" w:rsidRDefault="00BA773F" w:rsidP="00AE3EB1">
            <w:pPr>
              <w:spacing w:after="0" w:line="240" w:lineRule="auto"/>
              <w:jc w:val="center"/>
              <w:rPr>
                <w:rFonts w:ascii="Trebuchet MS" w:eastAsia="Times New Roman" w:hAnsi="Trebuchet MS" w:cs="Times New Roman"/>
                <w:b/>
                <w:sz w:val="22"/>
                <w:szCs w:val="22"/>
                <w:lang w:eastAsia="en-US"/>
              </w:rPr>
            </w:pPr>
            <w:r w:rsidRPr="00AE3EB1">
              <w:rPr>
                <w:rFonts w:ascii="Trebuchet MS" w:eastAsia="Times New Roman" w:hAnsi="Trebuchet MS" w:cs="Times New Roman"/>
                <w:b/>
                <w:sz w:val="22"/>
                <w:szCs w:val="22"/>
                <w:lang w:eastAsia="en-US"/>
              </w:rPr>
              <w:t>Mato vnt.</w:t>
            </w:r>
          </w:p>
        </w:tc>
        <w:tc>
          <w:tcPr>
            <w:tcW w:w="1701" w:type="dxa"/>
            <w:shd w:val="clear" w:color="auto" w:fill="C6D9F1"/>
            <w:vAlign w:val="center"/>
          </w:tcPr>
          <w:p w14:paraId="32D76339" w14:textId="3A46E1A1" w:rsidR="00BA773F" w:rsidRPr="00AE3EB1" w:rsidRDefault="00BA773F" w:rsidP="00AE3EB1">
            <w:pPr>
              <w:spacing w:after="0" w:line="240" w:lineRule="auto"/>
              <w:jc w:val="center"/>
              <w:rPr>
                <w:rFonts w:ascii="Trebuchet MS" w:eastAsia="Times New Roman" w:hAnsi="Trebuchet MS" w:cs="Times New Roman"/>
                <w:b/>
                <w:sz w:val="22"/>
                <w:szCs w:val="22"/>
                <w:lang w:eastAsia="en-US"/>
              </w:rPr>
            </w:pPr>
            <w:r>
              <w:rPr>
                <w:rFonts w:ascii="Trebuchet MS" w:eastAsia="Times New Roman" w:hAnsi="Trebuchet MS" w:cs="Times New Roman"/>
                <w:b/>
                <w:sz w:val="22"/>
                <w:szCs w:val="22"/>
                <w:lang w:eastAsia="en-US"/>
              </w:rPr>
              <w:t>Vnt. kaina</w:t>
            </w:r>
            <w:r w:rsidRPr="00AE3EB1">
              <w:rPr>
                <w:rFonts w:ascii="Trebuchet MS" w:eastAsia="Times New Roman" w:hAnsi="Trebuchet MS" w:cs="Times New Roman"/>
                <w:b/>
                <w:sz w:val="22"/>
                <w:szCs w:val="22"/>
                <w:lang w:eastAsia="en-US"/>
              </w:rPr>
              <w:t xml:space="preserve"> Eur</w:t>
            </w:r>
          </w:p>
          <w:p w14:paraId="0C06437F" w14:textId="77777777" w:rsidR="00BA773F" w:rsidRPr="00AE3EB1" w:rsidRDefault="00BA773F" w:rsidP="00AE3EB1">
            <w:pPr>
              <w:spacing w:after="0" w:line="240" w:lineRule="auto"/>
              <w:jc w:val="center"/>
              <w:rPr>
                <w:rFonts w:ascii="Trebuchet MS" w:eastAsia="Times New Roman" w:hAnsi="Trebuchet MS" w:cs="Times New Roman"/>
                <w:b/>
                <w:sz w:val="22"/>
                <w:szCs w:val="22"/>
                <w:lang w:eastAsia="en-US"/>
              </w:rPr>
            </w:pPr>
            <w:r w:rsidRPr="00AE3EB1">
              <w:rPr>
                <w:rFonts w:ascii="Trebuchet MS" w:eastAsia="Times New Roman" w:hAnsi="Trebuchet MS" w:cs="Times New Roman"/>
                <w:b/>
                <w:sz w:val="22"/>
                <w:szCs w:val="22"/>
                <w:lang w:eastAsia="en-US"/>
              </w:rPr>
              <w:t>be PVM</w:t>
            </w:r>
          </w:p>
        </w:tc>
      </w:tr>
      <w:tr w:rsidR="00BA773F" w:rsidRPr="00AE3EB1" w14:paraId="1D10F2C7" w14:textId="77777777" w:rsidTr="00BA773F">
        <w:tc>
          <w:tcPr>
            <w:tcW w:w="1134" w:type="dxa"/>
            <w:shd w:val="clear" w:color="auto" w:fill="auto"/>
            <w:vAlign w:val="center"/>
          </w:tcPr>
          <w:p w14:paraId="3B9202E5" w14:textId="77777777" w:rsidR="00BA773F" w:rsidRPr="00AE3EB1" w:rsidRDefault="00BA773F" w:rsidP="00AE3EB1">
            <w:pPr>
              <w:spacing w:after="0" w:line="240" w:lineRule="auto"/>
              <w:jc w:val="center"/>
              <w:rPr>
                <w:rFonts w:ascii="Trebuchet MS" w:eastAsia="Times New Roman" w:hAnsi="Trebuchet MS" w:cs="Times New Roman"/>
                <w:i/>
                <w:sz w:val="22"/>
                <w:szCs w:val="22"/>
                <w:lang w:eastAsia="en-US"/>
              </w:rPr>
            </w:pPr>
            <w:r w:rsidRPr="00AE3EB1">
              <w:rPr>
                <w:rFonts w:ascii="Trebuchet MS" w:eastAsia="Times New Roman" w:hAnsi="Trebuchet MS" w:cs="Times New Roman"/>
                <w:i/>
                <w:sz w:val="22"/>
                <w:szCs w:val="22"/>
                <w:lang w:eastAsia="en-US"/>
              </w:rPr>
              <w:t>1</w:t>
            </w:r>
          </w:p>
        </w:tc>
        <w:tc>
          <w:tcPr>
            <w:tcW w:w="9923" w:type="dxa"/>
            <w:shd w:val="clear" w:color="auto" w:fill="auto"/>
            <w:vAlign w:val="center"/>
          </w:tcPr>
          <w:p w14:paraId="6B85D43F" w14:textId="77777777" w:rsidR="00BA773F" w:rsidRPr="00AE3EB1" w:rsidRDefault="00BA773F" w:rsidP="00AE3EB1">
            <w:pPr>
              <w:spacing w:after="0" w:line="240" w:lineRule="auto"/>
              <w:jc w:val="center"/>
              <w:rPr>
                <w:rFonts w:ascii="Trebuchet MS" w:eastAsia="Times New Roman" w:hAnsi="Trebuchet MS" w:cs="Times New Roman"/>
                <w:i/>
                <w:sz w:val="22"/>
                <w:szCs w:val="22"/>
                <w:lang w:eastAsia="en-US"/>
              </w:rPr>
            </w:pPr>
            <w:r w:rsidRPr="00AE3EB1">
              <w:rPr>
                <w:rFonts w:ascii="Trebuchet MS" w:eastAsia="Times New Roman" w:hAnsi="Trebuchet MS" w:cs="Times New Roman"/>
                <w:i/>
                <w:sz w:val="22"/>
                <w:szCs w:val="22"/>
                <w:lang w:eastAsia="en-US"/>
              </w:rPr>
              <w:t>2</w:t>
            </w:r>
          </w:p>
        </w:tc>
        <w:tc>
          <w:tcPr>
            <w:tcW w:w="1276" w:type="dxa"/>
            <w:shd w:val="clear" w:color="auto" w:fill="auto"/>
            <w:vAlign w:val="center"/>
          </w:tcPr>
          <w:p w14:paraId="2767A0CC" w14:textId="22B44658" w:rsidR="00BA773F" w:rsidRPr="00AE3EB1" w:rsidRDefault="00BA773F" w:rsidP="00AE3EB1">
            <w:pPr>
              <w:spacing w:after="0" w:line="240" w:lineRule="auto"/>
              <w:jc w:val="center"/>
              <w:rPr>
                <w:rFonts w:ascii="Trebuchet MS" w:eastAsia="Times New Roman" w:hAnsi="Trebuchet MS" w:cs="Times New Roman"/>
                <w:i/>
                <w:sz w:val="22"/>
                <w:szCs w:val="22"/>
                <w:lang w:eastAsia="en-US"/>
              </w:rPr>
            </w:pPr>
            <w:r w:rsidRPr="00AE3EB1">
              <w:rPr>
                <w:rFonts w:ascii="Trebuchet MS" w:eastAsia="Times New Roman" w:hAnsi="Trebuchet MS" w:cs="Times New Roman"/>
                <w:i/>
                <w:sz w:val="22"/>
                <w:szCs w:val="22"/>
                <w:lang w:eastAsia="en-US"/>
              </w:rPr>
              <w:t>3</w:t>
            </w:r>
          </w:p>
        </w:tc>
        <w:tc>
          <w:tcPr>
            <w:tcW w:w="1701" w:type="dxa"/>
            <w:shd w:val="clear" w:color="auto" w:fill="auto"/>
            <w:vAlign w:val="center"/>
          </w:tcPr>
          <w:p w14:paraId="3C9AE35B" w14:textId="5FF6EB7A" w:rsidR="00BA773F" w:rsidRPr="00AE3EB1" w:rsidRDefault="00BA773F" w:rsidP="00AE3EB1">
            <w:pPr>
              <w:spacing w:after="0" w:line="240" w:lineRule="auto"/>
              <w:jc w:val="center"/>
              <w:rPr>
                <w:rFonts w:ascii="Trebuchet MS" w:eastAsia="Times New Roman" w:hAnsi="Trebuchet MS" w:cs="Times New Roman"/>
                <w:i/>
                <w:sz w:val="22"/>
                <w:szCs w:val="22"/>
                <w:lang w:eastAsia="en-US"/>
              </w:rPr>
            </w:pPr>
            <w:r>
              <w:rPr>
                <w:rFonts w:ascii="Trebuchet MS" w:eastAsia="Times New Roman" w:hAnsi="Trebuchet MS" w:cs="Times New Roman"/>
                <w:i/>
                <w:sz w:val="22"/>
                <w:szCs w:val="22"/>
                <w:lang w:eastAsia="en-US"/>
              </w:rPr>
              <w:t>4</w:t>
            </w:r>
          </w:p>
        </w:tc>
      </w:tr>
      <w:tr w:rsidR="00811EA2" w:rsidRPr="00AE3EB1" w14:paraId="5AAD076D" w14:textId="77777777" w:rsidTr="00E209C3">
        <w:trPr>
          <w:trHeight w:val="384"/>
        </w:trPr>
        <w:tc>
          <w:tcPr>
            <w:tcW w:w="1134" w:type="dxa"/>
            <w:vAlign w:val="center"/>
          </w:tcPr>
          <w:p w14:paraId="2E3E722B" w14:textId="77777777" w:rsidR="00811EA2" w:rsidRPr="00AE3EB1" w:rsidRDefault="00811EA2" w:rsidP="00811EA2">
            <w:pPr>
              <w:spacing w:after="0" w:line="240" w:lineRule="auto"/>
              <w:contextualSpacing/>
              <w:jc w:val="center"/>
              <w:rPr>
                <w:rFonts w:ascii="Trebuchet MS" w:eastAsia="Times New Roman" w:hAnsi="Trebuchet MS" w:cs="Times New Roman"/>
                <w:sz w:val="22"/>
                <w:szCs w:val="22"/>
                <w:lang w:eastAsia="en-US"/>
              </w:rPr>
            </w:pPr>
            <w:r w:rsidRPr="00AE3EB1">
              <w:rPr>
                <w:rFonts w:ascii="Trebuchet MS" w:eastAsia="Times New Roman" w:hAnsi="Trebuchet MS" w:cs="Times New Roman"/>
                <w:sz w:val="22"/>
                <w:szCs w:val="22"/>
                <w:lang w:eastAsia="en-US"/>
              </w:rPr>
              <w:t>1.</w:t>
            </w:r>
          </w:p>
        </w:tc>
        <w:tc>
          <w:tcPr>
            <w:tcW w:w="9923" w:type="dxa"/>
            <w:shd w:val="clear" w:color="auto" w:fill="auto"/>
          </w:tcPr>
          <w:p w14:paraId="2CAEA61A" w14:textId="69F9FB11" w:rsidR="00811EA2" w:rsidRPr="009D3079" w:rsidRDefault="00B4746D" w:rsidP="00811EA2">
            <w:pPr>
              <w:spacing w:after="0" w:line="240" w:lineRule="auto"/>
              <w:contextualSpacing/>
              <w:rPr>
                <w:rFonts w:ascii="Trebuchet MS" w:eastAsia="Times New Roman" w:hAnsi="Trebuchet MS" w:cs="Times New Roman"/>
                <w:sz w:val="22"/>
                <w:szCs w:val="22"/>
                <w:lang w:eastAsia="en-US"/>
              </w:rPr>
            </w:pPr>
            <w:r>
              <w:rPr>
                <w:rFonts w:ascii="Arial" w:eastAsia="Arial" w:hAnsi="Arial" w:cs="Arial"/>
              </w:rPr>
              <w:t>Techninio p</w:t>
            </w:r>
            <w:r w:rsidR="00811EA2" w:rsidRPr="009D3079">
              <w:rPr>
                <w:rFonts w:ascii="Arial" w:eastAsia="Arial" w:hAnsi="Arial" w:cs="Arial"/>
              </w:rPr>
              <w:t>rojek</w:t>
            </w:r>
            <w:r w:rsidR="002F2A00">
              <w:rPr>
                <w:rFonts w:ascii="Arial" w:eastAsia="Arial" w:hAnsi="Arial" w:cs="Arial"/>
              </w:rPr>
              <w:t>to parengimas pagal techninę užduotį</w:t>
            </w:r>
          </w:p>
        </w:tc>
        <w:tc>
          <w:tcPr>
            <w:tcW w:w="1276" w:type="dxa"/>
            <w:vAlign w:val="center"/>
          </w:tcPr>
          <w:p w14:paraId="49A058F0" w14:textId="46800EAF" w:rsidR="00811EA2" w:rsidRPr="00AE3EB1" w:rsidRDefault="009D3079" w:rsidP="00811EA2">
            <w:pPr>
              <w:spacing w:after="0" w:line="240" w:lineRule="auto"/>
              <w:jc w:val="center"/>
              <w:rPr>
                <w:rFonts w:ascii="Trebuchet MS" w:eastAsia="Times New Roman" w:hAnsi="Trebuchet MS" w:cs="Times New Roman"/>
                <w:sz w:val="22"/>
                <w:szCs w:val="22"/>
                <w:lang w:eastAsia="en-US"/>
              </w:rPr>
            </w:pPr>
            <w:r>
              <w:rPr>
                <w:rFonts w:ascii="Trebuchet MS" w:eastAsia="Times New Roman" w:hAnsi="Trebuchet MS" w:cs="Times New Roman"/>
                <w:sz w:val="22"/>
                <w:szCs w:val="22"/>
                <w:lang w:eastAsia="en-US"/>
              </w:rPr>
              <w:t xml:space="preserve">1 </w:t>
            </w:r>
            <w:proofErr w:type="spellStart"/>
            <w:r>
              <w:rPr>
                <w:rFonts w:ascii="Trebuchet MS" w:eastAsia="Times New Roman" w:hAnsi="Trebuchet MS" w:cs="Times New Roman"/>
                <w:sz w:val="22"/>
                <w:szCs w:val="22"/>
                <w:lang w:eastAsia="en-US"/>
              </w:rPr>
              <w:t>kompl</w:t>
            </w:r>
            <w:proofErr w:type="spellEnd"/>
            <w:r w:rsidR="00811EA2">
              <w:rPr>
                <w:rFonts w:ascii="Trebuchet MS" w:eastAsia="Times New Roman" w:hAnsi="Trebuchet MS" w:cs="Times New Roman"/>
                <w:sz w:val="22"/>
                <w:szCs w:val="22"/>
                <w:lang w:eastAsia="en-US"/>
              </w:rPr>
              <w:t>.</w:t>
            </w:r>
          </w:p>
        </w:tc>
        <w:tc>
          <w:tcPr>
            <w:tcW w:w="1701" w:type="dxa"/>
            <w:vAlign w:val="center"/>
          </w:tcPr>
          <w:p w14:paraId="10EC7765" w14:textId="77777777" w:rsidR="00811EA2" w:rsidRPr="00AE3EB1" w:rsidRDefault="00811EA2" w:rsidP="00811EA2">
            <w:pPr>
              <w:spacing w:after="0" w:line="240" w:lineRule="auto"/>
              <w:jc w:val="center"/>
              <w:rPr>
                <w:rFonts w:ascii="Trebuchet MS" w:eastAsia="Times New Roman" w:hAnsi="Trebuchet MS" w:cs="Times New Roman"/>
                <w:sz w:val="22"/>
                <w:szCs w:val="22"/>
                <w:lang w:eastAsia="en-US"/>
              </w:rPr>
            </w:pPr>
          </w:p>
        </w:tc>
      </w:tr>
      <w:tr w:rsidR="00811EA2" w:rsidRPr="00AE3EB1" w14:paraId="3D6642DB" w14:textId="77777777" w:rsidTr="00BA773F">
        <w:trPr>
          <w:trHeight w:val="384"/>
        </w:trPr>
        <w:tc>
          <w:tcPr>
            <w:tcW w:w="12333" w:type="dxa"/>
            <w:gridSpan w:val="3"/>
            <w:vAlign w:val="center"/>
          </w:tcPr>
          <w:p w14:paraId="486744F8" w14:textId="77777777" w:rsidR="00811EA2" w:rsidRPr="00AE3EB1" w:rsidRDefault="00811EA2" w:rsidP="00811EA2">
            <w:pPr>
              <w:spacing w:after="0" w:line="240" w:lineRule="auto"/>
              <w:jc w:val="right"/>
              <w:rPr>
                <w:rFonts w:ascii="Trebuchet MS" w:eastAsia="Times New Roman" w:hAnsi="Trebuchet MS" w:cs="Times New Roman"/>
                <w:b/>
                <w:sz w:val="22"/>
                <w:szCs w:val="22"/>
                <w:lang w:eastAsia="en-US"/>
              </w:rPr>
            </w:pPr>
            <w:r w:rsidRPr="00AE3EB1">
              <w:rPr>
                <w:rFonts w:ascii="Trebuchet MS" w:eastAsia="Times New Roman" w:hAnsi="Trebuchet MS" w:cs="Times New Roman"/>
                <w:b/>
                <w:sz w:val="22"/>
                <w:szCs w:val="22"/>
                <w:lang w:eastAsia="ar-SA"/>
              </w:rPr>
              <w:t>Pasiūlymo kaina Eur be PVM:</w:t>
            </w:r>
          </w:p>
        </w:tc>
        <w:tc>
          <w:tcPr>
            <w:tcW w:w="1701" w:type="dxa"/>
            <w:vAlign w:val="center"/>
          </w:tcPr>
          <w:p w14:paraId="3CCDC75E" w14:textId="77777777" w:rsidR="00811EA2" w:rsidRPr="00AE3EB1" w:rsidRDefault="00811EA2" w:rsidP="00811EA2">
            <w:pPr>
              <w:spacing w:after="0" w:line="240" w:lineRule="auto"/>
              <w:jc w:val="center"/>
              <w:rPr>
                <w:rFonts w:ascii="Trebuchet MS" w:eastAsia="Times New Roman" w:hAnsi="Trebuchet MS" w:cs="Times New Roman"/>
                <w:b/>
                <w:sz w:val="22"/>
                <w:szCs w:val="22"/>
                <w:lang w:eastAsia="en-US"/>
              </w:rPr>
            </w:pPr>
          </w:p>
        </w:tc>
      </w:tr>
      <w:tr w:rsidR="00811EA2" w:rsidRPr="00AE3EB1" w14:paraId="3C15EFD5" w14:textId="77777777" w:rsidTr="00CB0B79">
        <w:trPr>
          <w:trHeight w:val="384"/>
        </w:trPr>
        <w:tc>
          <w:tcPr>
            <w:tcW w:w="12333" w:type="dxa"/>
            <w:gridSpan w:val="3"/>
            <w:vAlign w:val="center"/>
          </w:tcPr>
          <w:p w14:paraId="171FA001" w14:textId="77777777" w:rsidR="00811EA2" w:rsidRPr="00AE3EB1" w:rsidRDefault="00811EA2" w:rsidP="00811EA2">
            <w:pPr>
              <w:spacing w:after="0" w:line="240" w:lineRule="auto"/>
              <w:jc w:val="right"/>
              <w:rPr>
                <w:rFonts w:ascii="Trebuchet MS" w:eastAsia="Times New Roman" w:hAnsi="Trebuchet MS" w:cs="Times New Roman"/>
                <w:b/>
                <w:sz w:val="22"/>
                <w:szCs w:val="22"/>
                <w:lang w:eastAsia="en-US"/>
              </w:rPr>
            </w:pPr>
            <w:r w:rsidRPr="00AE3EB1">
              <w:rPr>
                <w:rFonts w:ascii="Trebuchet MS" w:eastAsia="Times New Roman" w:hAnsi="Trebuchet MS" w:cs="Times New Roman"/>
                <w:b/>
                <w:sz w:val="22"/>
                <w:szCs w:val="22"/>
                <w:lang w:eastAsia="ar-SA"/>
              </w:rPr>
              <w:t>PVM:</w:t>
            </w:r>
          </w:p>
        </w:tc>
        <w:tc>
          <w:tcPr>
            <w:tcW w:w="1701" w:type="dxa"/>
            <w:vAlign w:val="center"/>
          </w:tcPr>
          <w:p w14:paraId="334A150A" w14:textId="77777777" w:rsidR="00811EA2" w:rsidRPr="00AE3EB1" w:rsidRDefault="00811EA2" w:rsidP="00811EA2">
            <w:pPr>
              <w:spacing w:after="0" w:line="240" w:lineRule="auto"/>
              <w:jc w:val="center"/>
              <w:rPr>
                <w:rFonts w:ascii="Trebuchet MS" w:eastAsia="Times New Roman" w:hAnsi="Trebuchet MS" w:cs="Times New Roman"/>
                <w:b/>
                <w:sz w:val="22"/>
                <w:szCs w:val="22"/>
                <w:lang w:eastAsia="en-US"/>
              </w:rPr>
            </w:pPr>
          </w:p>
        </w:tc>
      </w:tr>
      <w:tr w:rsidR="00811EA2" w:rsidRPr="00AE3EB1" w14:paraId="77B02B2B" w14:textId="77777777" w:rsidTr="00CB0B79">
        <w:trPr>
          <w:trHeight w:val="384"/>
        </w:trPr>
        <w:tc>
          <w:tcPr>
            <w:tcW w:w="12333" w:type="dxa"/>
            <w:gridSpan w:val="3"/>
            <w:vAlign w:val="center"/>
          </w:tcPr>
          <w:p w14:paraId="309E97FF" w14:textId="77777777" w:rsidR="00811EA2" w:rsidRPr="00AE3EB1" w:rsidRDefault="00811EA2" w:rsidP="00811EA2">
            <w:pPr>
              <w:spacing w:after="0" w:line="240" w:lineRule="auto"/>
              <w:jc w:val="right"/>
              <w:rPr>
                <w:rFonts w:ascii="Trebuchet MS" w:eastAsia="Times New Roman" w:hAnsi="Trebuchet MS" w:cs="Times New Roman"/>
                <w:b/>
                <w:sz w:val="22"/>
                <w:szCs w:val="22"/>
                <w:lang w:eastAsia="en-US"/>
              </w:rPr>
            </w:pPr>
            <w:r w:rsidRPr="00AE3EB1">
              <w:rPr>
                <w:rFonts w:ascii="Trebuchet MS" w:eastAsia="Times New Roman" w:hAnsi="Trebuchet MS" w:cs="Times New Roman"/>
                <w:b/>
                <w:sz w:val="22"/>
                <w:szCs w:val="22"/>
                <w:lang w:eastAsia="ar-SA"/>
              </w:rPr>
              <w:t>Pasiūlymo kaina Eur su PVM:</w:t>
            </w:r>
          </w:p>
        </w:tc>
        <w:tc>
          <w:tcPr>
            <w:tcW w:w="1701" w:type="dxa"/>
            <w:vAlign w:val="center"/>
          </w:tcPr>
          <w:p w14:paraId="4F39CE67" w14:textId="77777777" w:rsidR="00811EA2" w:rsidRPr="00AE3EB1" w:rsidRDefault="00811EA2" w:rsidP="00811EA2">
            <w:pPr>
              <w:spacing w:after="0" w:line="240" w:lineRule="auto"/>
              <w:jc w:val="center"/>
              <w:rPr>
                <w:rFonts w:ascii="Trebuchet MS" w:eastAsia="Times New Roman" w:hAnsi="Trebuchet MS" w:cs="Times New Roman"/>
                <w:b/>
                <w:sz w:val="22"/>
                <w:szCs w:val="22"/>
                <w:lang w:eastAsia="en-US"/>
              </w:rPr>
            </w:pPr>
          </w:p>
        </w:tc>
      </w:tr>
    </w:tbl>
    <w:p w14:paraId="4CBD25F2" w14:textId="77777777" w:rsidR="003900C8" w:rsidRDefault="003900C8" w:rsidP="00DC0228">
      <w:pPr>
        <w:spacing w:after="0" w:line="240" w:lineRule="auto"/>
        <w:jc w:val="both"/>
        <w:rPr>
          <w:rFonts w:ascii="Trebuchet MS" w:hAnsi="Trebuchet MS" w:cs="Times New Roman"/>
          <w:iCs/>
          <w:sz w:val="22"/>
          <w:szCs w:val="22"/>
        </w:rPr>
      </w:pPr>
    </w:p>
    <w:p w14:paraId="44D709CC" w14:textId="77777777" w:rsidR="00CB0B79" w:rsidRDefault="00CB0B79" w:rsidP="00CB0B79">
      <w:pPr>
        <w:pStyle w:val="Sraopastraipa"/>
        <w:tabs>
          <w:tab w:val="left" w:pos="1134"/>
        </w:tabs>
        <w:spacing w:after="0" w:line="240" w:lineRule="auto"/>
        <w:rPr>
          <w:rFonts w:ascii="Trebuchet MS" w:hAnsi="Trebuchet MS" w:cstheme="minorHAnsi"/>
          <w:sz w:val="22"/>
          <w:szCs w:val="22"/>
        </w:rPr>
      </w:pPr>
    </w:p>
    <w:p w14:paraId="11A8A154" w14:textId="4C571BEC" w:rsidR="00E27E04" w:rsidRPr="008C00D2" w:rsidRDefault="00E27E04" w:rsidP="00F24B43">
      <w:pPr>
        <w:pStyle w:val="Sraopastraipa"/>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F24B43">
      <w:pPr>
        <w:pStyle w:val="Sraopastraipa"/>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959E6D0" w14:textId="35A78E2C" w:rsidR="00912D77" w:rsidRDefault="00912D77" w:rsidP="00236B81">
      <w:pPr>
        <w:spacing w:after="0" w:line="240" w:lineRule="auto"/>
        <w:rPr>
          <w:rFonts w:ascii="Trebuchet MS" w:eastAsia="Calibri" w:hAnsi="Trebuchet MS" w:cs="Times New Roman"/>
          <w:b/>
          <w:bCs/>
        </w:rPr>
      </w:pPr>
    </w:p>
    <w:p w14:paraId="3F4E65FC" w14:textId="77777777" w:rsidR="00F07D36" w:rsidRDefault="00F07D36" w:rsidP="00F07D36">
      <w:pPr>
        <w:pStyle w:val="Sraopastraipa"/>
        <w:spacing w:after="0" w:line="240" w:lineRule="auto"/>
        <w:ind w:left="360" w:hanging="360"/>
        <w:jc w:val="center"/>
        <w:rPr>
          <w:rFonts w:ascii="Trebuchet MS" w:eastAsia="Calibri" w:hAnsi="Trebuchet MS" w:cs="Times New Roman"/>
          <w:b/>
          <w:bCs/>
        </w:rPr>
      </w:pPr>
      <w:r>
        <w:rPr>
          <w:rFonts w:ascii="Trebuchet MS" w:hAnsi="Trebuchet MS"/>
          <w:b/>
          <w:bCs/>
        </w:rPr>
        <w:t>5.</w:t>
      </w:r>
      <w:r>
        <w:rPr>
          <w:rFonts w:ascii="Trebuchet MS" w:hAnsi="Trebuchet MS"/>
          <w:b/>
          <w:bCs/>
        </w:rPr>
        <w:tab/>
        <w:t>PASIŪLYMO KOKYBINIAI PARAMETRAI</w:t>
      </w:r>
    </w:p>
    <w:p w14:paraId="3DAB4E63" w14:textId="19C243D8" w:rsidR="00F07D36" w:rsidRPr="00932FE2" w:rsidRDefault="00F07D36" w:rsidP="00F07D36">
      <w:pPr>
        <w:pStyle w:val="Sraopastraipa"/>
        <w:spacing w:after="0" w:line="240" w:lineRule="auto"/>
        <w:ind w:left="0" w:firstLine="567"/>
        <w:rPr>
          <w:rFonts w:ascii="Trebuchet MS" w:eastAsia="Calibri" w:hAnsi="Trebuchet MS" w:cs="Times New Roman"/>
          <w:sz w:val="22"/>
          <w:szCs w:val="22"/>
        </w:rPr>
      </w:pPr>
      <w:r w:rsidRPr="6E58357A">
        <w:rPr>
          <w:rFonts w:ascii="Trebuchet MS" w:eastAsia="Calibri" w:hAnsi="Trebuchet MS" w:cs="Times New Roman"/>
          <w:sz w:val="22"/>
          <w:szCs w:val="22"/>
        </w:rPr>
        <w:t>Pasiūlymo kokybiniai parametrai</w:t>
      </w:r>
      <w:r w:rsidR="00E91980" w:rsidRPr="6E58357A">
        <w:rPr>
          <w:rFonts w:ascii="Trebuchet MS" w:eastAsia="Calibri" w:hAnsi="Trebuchet MS" w:cs="Times New Roman"/>
          <w:sz w:val="22"/>
          <w:szCs w:val="22"/>
        </w:rPr>
        <w:t xml:space="preserve"> pagal </w:t>
      </w:r>
      <w:r w:rsidR="19E1C371" w:rsidRPr="6E58357A">
        <w:rPr>
          <w:rFonts w:ascii="Trebuchet MS" w:eastAsia="Calibri" w:hAnsi="Trebuchet MS" w:cs="Times New Roman"/>
          <w:sz w:val="22"/>
          <w:szCs w:val="22"/>
        </w:rPr>
        <w:t xml:space="preserve">specialiųjų </w:t>
      </w:r>
      <w:r w:rsidR="00E91980" w:rsidRPr="6E58357A">
        <w:rPr>
          <w:rFonts w:ascii="Trebuchet MS" w:eastAsia="Calibri" w:hAnsi="Trebuchet MS" w:cs="Times New Roman"/>
          <w:sz w:val="22"/>
          <w:szCs w:val="22"/>
        </w:rPr>
        <w:t>Pirkimo sąlygų 7 pried</w:t>
      </w:r>
      <w:r w:rsidR="61CF5A67" w:rsidRPr="6E58357A">
        <w:rPr>
          <w:rFonts w:ascii="Trebuchet MS" w:eastAsia="Calibri" w:hAnsi="Trebuchet MS" w:cs="Times New Roman"/>
          <w:sz w:val="22"/>
          <w:szCs w:val="22"/>
        </w:rPr>
        <w:t>ą</w:t>
      </w:r>
      <w:r w:rsidR="00E91980" w:rsidRPr="6E58357A">
        <w:rPr>
          <w:rFonts w:ascii="Trebuchet MS" w:eastAsia="Calibri" w:hAnsi="Trebuchet MS" w:cs="Times New Roman"/>
          <w:sz w:val="22"/>
          <w:szCs w:val="22"/>
        </w:rPr>
        <w:t xml:space="preserve"> „ Pasiūlymų vertinimo kriterijai ir sąlygos</w:t>
      </w:r>
      <w:r w:rsidR="00932FE2" w:rsidRPr="6E58357A">
        <w:rPr>
          <w:rFonts w:ascii="Trebuchet MS" w:eastAsia="Calibri" w:hAnsi="Trebuchet MS" w:cs="Times New Roman"/>
          <w:sz w:val="22"/>
          <w:szCs w:val="22"/>
        </w:rPr>
        <w:t>“</w:t>
      </w:r>
      <w:r w:rsidR="002C30C1" w:rsidRPr="6E58357A">
        <w:rPr>
          <w:rFonts w:ascii="Trebuchet MS" w:eastAsia="Calibri" w:hAnsi="Trebuchet MS" w:cs="Times New Roman"/>
          <w:sz w:val="22"/>
          <w:szCs w:val="22"/>
        </w:rPr>
        <w:t>:</w:t>
      </w:r>
    </w:p>
    <w:p w14:paraId="7805FAB6" w14:textId="2235521A" w:rsidR="00F07D36" w:rsidRDefault="00F07D36" w:rsidP="00236B81">
      <w:pPr>
        <w:spacing w:after="0" w:line="240" w:lineRule="auto"/>
        <w:rPr>
          <w:rFonts w:ascii="Trebuchet MS" w:eastAsia="Calibri" w:hAnsi="Trebuchet MS" w:cs="Times New Roman"/>
          <w:b/>
          <w:bCs/>
        </w:rPr>
      </w:pPr>
    </w:p>
    <w:p w14:paraId="729B713B" w14:textId="77777777" w:rsidR="00F07D36" w:rsidRDefault="00F07D36" w:rsidP="00236B81">
      <w:pPr>
        <w:spacing w:after="0" w:line="240" w:lineRule="auto"/>
        <w:rPr>
          <w:rFonts w:ascii="Trebuchet MS" w:eastAsia="Calibri" w:hAnsi="Trebuchet MS" w:cs="Times New Roman"/>
          <w:b/>
          <w:bCs/>
        </w:rPr>
      </w:pPr>
    </w:p>
    <w:tbl>
      <w:tblPr>
        <w:tblW w:w="140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57"/>
        <w:gridCol w:w="2982"/>
      </w:tblGrid>
      <w:tr w:rsidR="002C30C1" w:rsidRPr="00AD5E64" w14:paraId="4210D27F" w14:textId="77777777" w:rsidTr="19ABF821">
        <w:trPr>
          <w:trHeight w:val="274"/>
        </w:trPr>
        <w:tc>
          <w:tcPr>
            <w:tcW w:w="11058" w:type="dxa"/>
            <w:tcBorders>
              <w:top w:val="single" w:sz="4" w:space="0" w:color="auto"/>
              <w:left w:val="single" w:sz="4" w:space="0" w:color="auto"/>
              <w:bottom w:val="single" w:sz="4" w:space="0" w:color="auto"/>
              <w:right w:val="single" w:sz="4" w:space="0" w:color="auto"/>
            </w:tcBorders>
            <w:hideMark/>
          </w:tcPr>
          <w:p w14:paraId="65A621D7" w14:textId="0726FC4B" w:rsidR="00F07D36" w:rsidRPr="00AD5E64" w:rsidRDefault="002C30C1" w:rsidP="002C30C1">
            <w:pPr>
              <w:spacing w:after="0" w:line="240" w:lineRule="auto"/>
              <w:rPr>
                <w:rFonts w:ascii="Trebuchet MS" w:hAnsi="Trebuchet MS"/>
                <w:b/>
                <w:sz w:val="22"/>
                <w:szCs w:val="22"/>
              </w:rPr>
            </w:pPr>
            <w:r w:rsidRPr="00AD5E64">
              <w:rPr>
                <w:rFonts w:ascii="Trebuchet MS" w:hAnsi="Trebuchet MS"/>
                <w:b/>
                <w:bCs/>
                <w:spacing w:val="-4"/>
                <w:sz w:val="22"/>
                <w:szCs w:val="22"/>
              </w:rPr>
              <w:lastRenderedPageBreak/>
              <w:t>Kokybės kriterijus</w:t>
            </w:r>
            <w:r w:rsidR="00F07D36" w:rsidRPr="00AD5E64">
              <w:rPr>
                <w:rFonts w:ascii="Trebuchet MS" w:hAnsi="Trebuchet MS"/>
                <w:b/>
                <w:i/>
                <w:spacing w:val="-4"/>
                <w:sz w:val="22"/>
                <w:szCs w:val="22"/>
              </w:rPr>
              <w:t xml:space="preserve"> </w:t>
            </w:r>
            <w:r w:rsidR="00F07D36" w:rsidRPr="00AD5E64">
              <w:rPr>
                <w:rFonts w:ascii="Trebuchet MS" w:hAnsi="Trebuchet MS"/>
                <w:b/>
                <w:sz w:val="22"/>
                <w:szCs w:val="22"/>
              </w:rPr>
              <w:t>(</w:t>
            </w:r>
            <w:r w:rsidRPr="00AD5E64">
              <w:rPr>
                <w:rFonts w:ascii="Trebuchet MS" w:hAnsi="Trebuchet MS"/>
                <w:b/>
                <w:sz w:val="22"/>
                <w:szCs w:val="22"/>
              </w:rPr>
              <w:t>Q</w:t>
            </w:r>
            <w:r w:rsidR="00D320EE" w:rsidRPr="00AD5E64">
              <w:rPr>
                <w:rFonts w:ascii="Trebuchet MS" w:hAnsi="Trebuchet MS"/>
                <w:b/>
                <w:sz w:val="22"/>
                <w:szCs w:val="22"/>
              </w:rPr>
              <w:t>1)</w:t>
            </w:r>
          </w:p>
        </w:tc>
        <w:tc>
          <w:tcPr>
            <w:tcW w:w="2981" w:type="dxa"/>
            <w:tcBorders>
              <w:top w:val="single" w:sz="4" w:space="0" w:color="auto"/>
              <w:left w:val="single" w:sz="4" w:space="0" w:color="auto"/>
              <w:bottom w:val="single" w:sz="4" w:space="0" w:color="auto"/>
              <w:right w:val="single" w:sz="4" w:space="0" w:color="auto"/>
            </w:tcBorders>
            <w:hideMark/>
          </w:tcPr>
          <w:p w14:paraId="316D1D7B" w14:textId="6E662E49" w:rsidR="00F07D36" w:rsidRPr="00AD5E64" w:rsidRDefault="00F07D36" w:rsidP="6E58357A">
            <w:pPr>
              <w:spacing w:after="0" w:line="240" w:lineRule="auto"/>
              <w:jc w:val="center"/>
              <w:rPr>
                <w:rFonts w:ascii="Trebuchet MS" w:hAnsi="Trebuchet MS"/>
                <w:b/>
                <w:bCs/>
                <w:sz w:val="22"/>
                <w:szCs w:val="22"/>
              </w:rPr>
            </w:pPr>
            <w:r w:rsidRPr="002F4C75">
              <w:rPr>
                <w:rFonts w:ascii="Trebuchet MS" w:hAnsi="Trebuchet MS"/>
                <w:b/>
                <w:bCs/>
                <w:color w:val="FF0000"/>
                <w:sz w:val="22"/>
                <w:szCs w:val="22"/>
              </w:rPr>
              <w:t>Parametro reikšmė</w:t>
            </w:r>
            <w:r w:rsidR="002C30C1" w:rsidRPr="002F4C75">
              <w:rPr>
                <w:rFonts w:ascii="Trebuchet MS" w:hAnsi="Trebuchet MS"/>
                <w:b/>
                <w:bCs/>
                <w:color w:val="FF0000"/>
                <w:sz w:val="22"/>
                <w:szCs w:val="22"/>
              </w:rPr>
              <w:t xml:space="preserve"> </w:t>
            </w:r>
            <w:r w:rsidR="53ABD236" w:rsidRPr="002F4C75">
              <w:rPr>
                <w:rFonts w:ascii="Trebuchet MS" w:hAnsi="Trebuchet MS"/>
                <w:b/>
                <w:bCs/>
                <w:color w:val="FF0000"/>
                <w:sz w:val="22"/>
                <w:szCs w:val="22"/>
              </w:rPr>
              <w:t>kalendorinėmis</w:t>
            </w:r>
            <w:r w:rsidR="002C30C1" w:rsidRPr="002F4C75">
              <w:rPr>
                <w:rFonts w:ascii="Trebuchet MS" w:hAnsi="Trebuchet MS"/>
                <w:b/>
                <w:bCs/>
                <w:color w:val="FF0000"/>
                <w:sz w:val="22"/>
                <w:szCs w:val="22"/>
              </w:rPr>
              <w:t xml:space="preserve"> </w:t>
            </w:r>
            <w:r w:rsidRPr="002F4C75">
              <w:rPr>
                <w:rFonts w:ascii="Trebuchet MS" w:hAnsi="Trebuchet MS"/>
                <w:b/>
                <w:bCs/>
                <w:color w:val="FF0000"/>
                <w:sz w:val="22"/>
                <w:szCs w:val="22"/>
              </w:rPr>
              <w:t>dienomis</w:t>
            </w:r>
          </w:p>
        </w:tc>
      </w:tr>
      <w:tr w:rsidR="002C30C1" w:rsidRPr="00AD5E64" w14:paraId="688415DA" w14:textId="77777777" w:rsidTr="00E232DF">
        <w:trPr>
          <w:trHeight w:val="457"/>
        </w:trPr>
        <w:tc>
          <w:tcPr>
            <w:tcW w:w="11057" w:type="dxa"/>
            <w:tcBorders>
              <w:top w:val="single" w:sz="4" w:space="0" w:color="auto"/>
              <w:left w:val="single" w:sz="4" w:space="0" w:color="auto"/>
              <w:bottom w:val="single" w:sz="4" w:space="0" w:color="auto"/>
              <w:right w:val="single" w:sz="4" w:space="0" w:color="auto"/>
            </w:tcBorders>
            <w:hideMark/>
          </w:tcPr>
          <w:p w14:paraId="1A6831AC" w14:textId="0CF60343" w:rsidR="00F07D36" w:rsidRPr="004677C5" w:rsidRDefault="004677C5" w:rsidP="19ABF821">
            <w:pPr>
              <w:widowControl w:val="0"/>
              <w:spacing w:after="0" w:line="240" w:lineRule="auto"/>
              <w:rPr>
                <w:rFonts w:cstheme="minorHAnsi"/>
                <w:b/>
                <w:bCs/>
                <w:sz w:val="24"/>
                <w:szCs w:val="24"/>
              </w:rPr>
            </w:pPr>
            <w:r w:rsidRPr="004677C5">
              <w:rPr>
                <w:rFonts w:cstheme="minorHAnsi"/>
                <w:b/>
                <w:sz w:val="24"/>
                <w:szCs w:val="24"/>
              </w:rPr>
              <w:t xml:space="preserve">Bendras projekto rengimo terminas </w:t>
            </w:r>
          </w:p>
        </w:tc>
        <w:tc>
          <w:tcPr>
            <w:tcW w:w="2982" w:type="dxa"/>
            <w:tcBorders>
              <w:top w:val="single" w:sz="4" w:space="0" w:color="auto"/>
              <w:left w:val="single" w:sz="4" w:space="0" w:color="auto"/>
              <w:bottom w:val="single" w:sz="4" w:space="0" w:color="auto"/>
              <w:right w:val="single" w:sz="4" w:space="0" w:color="auto"/>
            </w:tcBorders>
            <w:vAlign w:val="center"/>
          </w:tcPr>
          <w:p w14:paraId="2A465DAA" w14:textId="77777777" w:rsidR="00F07D36" w:rsidRPr="00AD5E64" w:rsidRDefault="00F07D36" w:rsidP="002C30C1">
            <w:pPr>
              <w:tabs>
                <w:tab w:val="left" w:pos="426"/>
              </w:tabs>
              <w:spacing w:after="0" w:line="240" w:lineRule="auto"/>
              <w:jc w:val="center"/>
              <w:rPr>
                <w:rFonts w:ascii="Trebuchet MS" w:hAnsi="Trebuchet MS"/>
                <w:b/>
                <w:bCs/>
                <w:sz w:val="22"/>
                <w:szCs w:val="22"/>
              </w:rPr>
            </w:pPr>
          </w:p>
        </w:tc>
      </w:tr>
    </w:tbl>
    <w:p w14:paraId="1B59E1E4" w14:textId="4709A862" w:rsidR="00F07D36" w:rsidRPr="00AD5E64" w:rsidRDefault="00F07D36" w:rsidP="00236B81">
      <w:pPr>
        <w:spacing w:after="0" w:line="240" w:lineRule="auto"/>
        <w:rPr>
          <w:rFonts w:ascii="Trebuchet MS" w:eastAsia="Calibri" w:hAnsi="Trebuchet MS" w:cs="Times New Roman"/>
          <w:b/>
          <w:bCs/>
        </w:rPr>
      </w:pPr>
    </w:p>
    <w:p w14:paraId="588D83CD" w14:textId="77777777" w:rsidR="006375D9" w:rsidRPr="00AD5E64" w:rsidRDefault="006375D9" w:rsidP="00236B81">
      <w:pPr>
        <w:spacing w:after="0" w:line="240" w:lineRule="auto"/>
        <w:rPr>
          <w:rFonts w:ascii="Trebuchet MS" w:eastAsia="Calibri" w:hAnsi="Trebuchet MS" w:cs="Times New Roman"/>
          <w:b/>
          <w:bCs/>
        </w:rPr>
      </w:pPr>
    </w:p>
    <w:tbl>
      <w:tblPr>
        <w:tblW w:w="140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057"/>
        <w:gridCol w:w="2982"/>
      </w:tblGrid>
      <w:tr w:rsidR="00D320EE" w:rsidRPr="002C30C1" w14:paraId="09C4109B" w14:textId="77777777" w:rsidTr="00F0070C">
        <w:trPr>
          <w:trHeight w:val="274"/>
        </w:trPr>
        <w:tc>
          <w:tcPr>
            <w:tcW w:w="11058" w:type="dxa"/>
            <w:tcBorders>
              <w:top w:val="single" w:sz="4" w:space="0" w:color="auto"/>
              <w:left w:val="single" w:sz="4" w:space="0" w:color="auto"/>
              <w:bottom w:val="single" w:sz="4" w:space="0" w:color="auto"/>
              <w:right w:val="single" w:sz="4" w:space="0" w:color="auto"/>
            </w:tcBorders>
            <w:hideMark/>
          </w:tcPr>
          <w:p w14:paraId="39F9D324" w14:textId="7DA9815D" w:rsidR="00D320EE" w:rsidRPr="00AD5E64" w:rsidRDefault="00D320EE" w:rsidP="00F0070C">
            <w:pPr>
              <w:spacing w:after="0" w:line="240" w:lineRule="auto"/>
              <w:rPr>
                <w:rFonts w:ascii="Trebuchet MS" w:hAnsi="Trebuchet MS"/>
                <w:b/>
                <w:sz w:val="22"/>
                <w:szCs w:val="22"/>
              </w:rPr>
            </w:pPr>
            <w:r w:rsidRPr="00AD5E64">
              <w:rPr>
                <w:rFonts w:ascii="Trebuchet MS" w:hAnsi="Trebuchet MS"/>
                <w:b/>
                <w:bCs/>
                <w:spacing w:val="-4"/>
                <w:sz w:val="22"/>
                <w:szCs w:val="22"/>
              </w:rPr>
              <w:t>Kokybės kriterijus</w:t>
            </w:r>
            <w:r w:rsidRPr="00AD5E64">
              <w:rPr>
                <w:rFonts w:ascii="Trebuchet MS" w:hAnsi="Trebuchet MS"/>
                <w:b/>
                <w:i/>
                <w:spacing w:val="-4"/>
                <w:sz w:val="22"/>
                <w:szCs w:val="22"/>
              </w:rPr>
              <w:t xml:space="preserve"> </w:t>
            </w:r>
            <w:r w:rsidRPr="00AD5E64">
              <w:rPr>
                <w:rFonts w:ascii="Trebuchet MS" w:hAnsi="Trebuchet MS"/>
                <w:b/>
                <w:sz w:val="22"/>
                <w:szCs w:val="22"/>
              </w:rPr>
              <w:t>(Q2)</w:t>
            </w:r>
          </w:p>
        </w:tc>
        <w:tc>
          <w:tcPr>
            <w:tcW w:w="2981" w:type="dxa"/>
            <w:tcBorders>
              <w:top w:val="single" w:sz="4" w:space="0" w:color="auto"/>
              <w:left w:val="single" w:sz="4" w:space="0" w:color="auto"/>
              <w:bottom w:val="single" w:sz="4" w:space="0" w:color="auto"/>
              <w:right w:val="single" w:sz="4" w:space="0" w:color="auto"/>
            </w:tcBorders>
            <w:hideMark/>
          </w:tcPr>
          <w:p w14:paraId="4025EB63" w14:textId="139E1100" w:rsidR="00D320EE" w:rsidRPr="002C30C1" w:rsidRDefault="00D320EE" w:rsidP="00F0070C">
            <w:pPr>
              <w:spacing w:after="0" w:line="240" w:lineRule="auto"/>
              <w:jc w:val="center"/>
              <w:rPr>
                <w:rFonts w:ascii="Trebuchet MS" w:hAnsi="Trebuchet MS"/>
                <w:b/>
                <w:bCs/>
                <w:sz w:val="22"/>
                <w:szCs w:val="22"/>
              </w:rPr>
            </w:pPr>
            <w:r w:rsidRPr="002F4C75">
              <w:rPr>
                <w:rFonts w:ascii="Trebuchet MS" w:hAnsi="Trebuchet MS"/>
                <w:b/>
                <w:bCs/>
                <w:color w:val="FF0000"/>
                <w:sz w:val="22"/>
                <w:szCs w:val="22"/>
              </w:rPr>
              <w:t xml:space="preserve">Parametro reikšmė </w:t>
            </w:r>
            <w:r w:rsidR="000F6903" w:rsidRPr="002F4C75">
              <w:rPr>
                <w:rFonts w:ascii="Trebuchet MS" w:hAnsi="Trebuchet MS"/>
                <w:b/>
                <w:bCs/>
                <w:color w:val="FF0000"/>
                <w:sz w:val="22"/>
                <w:szCs w:val="22"/>
              </w:rPr>
              <w:t>vienetais</w:t>
            </w:r>
          </w:p>
        </w:tc>
      </w:tr>
      <w:tr w:rsidR="00D320EE" w:rsidRPr="002C30C1" w14:paraId="2B2D77BC" w14:textId="77777777" w:rsidTr="00F0070C">
        <w:tc>
          <w:tcPr>
            <w:tcW w:w="11057" w:type="dxa"/>
            <w:tcBorders>
              <w:top w:val="single" w:sz="4" w:space="0" w:color="auto"/>
              <w:left w:val="single" w:sz="4" w:space="0" w:color="auto"/>
              <w:bottom w:val="single" w:sz="4" w:space="0" w:color="auto"/>
              <w:right w:val="single" w:sz="4" w:space="0" w:color="auto"/>
            </w:tcBorders>
            <w:hideMark/>
          </w:tcPr>
          <w:p w14:paraId="41BDC367" w14:textId="6BE3E482" w:rsidR="00D320EE" w:rsidRPr="004677C5" w:rsidRDefault="006375D9" w:rsidP="00F0070C">
            <w:pPr>
              <w:widowControl w:val="0"/>
              <w:spacing w:after="0" w:line="240" w:lineRule="auto"/>
              <w:rPr>
                <w:rFonts w:eastAsia="Trebuchet MS" w:cstheme="minorHAnsi"/>
                <w:sz w:val="24"/>
                <w:szCs w:val="24"/>
              </w:rPr>
            </w:pPr>
            <w:r w:rsidRPr="004677C5">
              <w:rPr>
                <w:rFonts w:eastAsia="Trebuchet MS" w:cstheme="minorHAnsi"/>
                <w:b/>
                <w:bCs/>
                <w:color w:val="000000" w:themeColor="text1"/>
                <w:sz w:val="24"/>
                <w:szCs w:val="24"/>
              </w:rPr>
              <w:t>P</w:t>
            </w:r>
            <w:r w:rsidR="00D320EE" w:rsidRPr="004677C5">
              <w:rPr>
                <w:rFonts w:eastAsia="Trebuchet MS" w:cstheme="minorHAnsi"/>
                <w:b/>
                <w:bCs/>
                <w:color w:val="000000" w:themeColor="text1"/>
                <w:sz w:val="24"/>
                <w:szCs w:val="24"/>
              </w:rPr>
              <w:t xml:space="preserve">rojekto </w:t>
            </w:r>
            <w:r w:rsidRPr="004677C5">
              <w:rPr>
                <w:rFonts w:eastAsia="Trebuchet MS" w:cstheme="minorHAnsi"/>
                <w:b/>
                <w:bCs/>
                <w:color w:val="000000" w:themeColor="text1"/>
                <w:sz w:val="24"/>
                <w:szCs w:val="24"/>
              </w:rPr>
              <w:t xml:space="preserve">architektūrinės dalies </w:t>
            </w:r>
            <w:r w:rsidR="00D320EE" w:rsidRPr="004677C5">
              <w:rPr>
                <w:rFonts w:eastAsia="Trebuchet MS" w:cstheme="minorHAnsi"/>
                <w:b/>
                <w:bCs/>
                <w:color w:val="000000" w:themeColor="text1"/>
                <w:sz w:val="24"/>
                <w:szCs w:val="24"/>
              </w:rPr>
              <w:t>vadovo</w:t>
            </w:r>
            <w:r w:rsidR="000F6903" w:rsidRPr="004677C5">
              <w:rPr>
                <w:rFonts w:eastAsia="Trebuchet MS" w:cstheme="minorHAnsi"/>
                <w:b/>
                <w:bCs/>
                <w:color w:val="000000" w:themeColor="text1"/>
                <w:sz w:val="24"/>
                <w:szCs w:val="24"/>
              </w:rPr>
              <w:t xml:space="preserve"> </w:t>
            </w:r>
            <w:r w:rsidR="00D320EE" w:rsidRPr="004677C5">
              <w:rPr>
                <w:rFonts w:eastAsia="Trebuchet MS" w:cstheme="minorHAnsi"/>
                <w:b/>
                <w:bCs/>
                <w:color w:val="000000" w:themeColor="text1"/>
                <w:sz w:val="24"/>
                <w:szCs w:val="24"/>
              </w:rPr>
              <w:t>patirti</w:t>
            </w:r>
            <w:r w:rsidR="000F6903" w:rsidRPr="004677C5">
              <w:rPr>
                <w:rFonts w:eastAsia="Trebuchet MS" w:cstheme="minorHAnsi"/>
                <w:b/>
                <w:bCs/>
                <w:color w:val="000000" w:themeColor="text1"/>
                <w:sz w:val="24"/>
                <w:szCs w:val="24"/>
              </w:rPr>
              <w:t>s</w:t>
            </w:r>
            <w:r w:rsidRPr="004677C5">
              <w:rPr>
                <w:rFonts w:eastAsia="Trebuchet MS" w:cstheme="minorHAnsi"/>
                <w:b/>
                <w:bCs/>
                <w:color w:val="000000" w:themeColor="text1"/>
                <w:sz w:val="24"/>
                <w:szCs w:val="24"/>
              </w:rPr>
              <w:t xml:space="preserve"> (kartu su pasiūlymu pateikiamas užpildytas specialiųjų pirkimo sąlygų 9 priedas „Projekto architektūrinės dalies vadovo parengtų projektų sąrašas“)</w:t>
            </w:r>
          </w:p>
          <w:p w14:paraId="27FE2FFE" w14:textId="77777777" w:rsidR="00D320EE" w:rsidRPr="002C30C1" w:rsidRDefault="00D320EE" w:rsidP="00F0070C">
            <w:pPr>
              <w:widowControl w:val="0"/>
              <w:spacing w:after="0" w:line="240" w:lineRule="auto"/>
              <w:rPr>
                <w:rFonts w:ascii="Trebuchet MS" w:hAnsi="Trebuchet MS"/>
                <w:b/>
                <w:bCs/>
                <w:sz w:val="22"/>
                <w:szCs w:val="22"/>
              </w:rPr>
            </w:pPr>
          </w:p>
        </w:tc>
        <w:tc>
          <w:tcPr>
            <w:tcW w:w="2982" w:type="dxa"/>
            <w:tcBorders>
              <w:top w:val="single" w:sz="4" w:space="0" w:color="auto"/>
              <w:left w:val="single" w:sz="4" w:space="0" w:color="auto"/>
              <w:bottom w:val="single" w:sz="4" w:space="0" w:color="auto"/>
              <w:right w:val="single" w:sz="4" w:space="0" w:color="auto"/>
            </w:tcBorders>
            <w:vAlign w:val="center"/>
          </w:tcPr>
          <w:p w14:paraId="5D83FA7D" w14:textId="77777777" w:rsidR="00D320EE" w:rsidRPr="002C30C1" w:rsidRDefault="00D320EE" w:rsidP="00F0070C">
            <w:pPr>
              <w:tabs>
                <w:tab w:val="left" w:pos="426"/>
              </w:tabs>
              <w:spacing w:after="0" w:line="240" w:lineRule="auto"/>
              <w:jc w:val="center"/>
              <w:rPr>
                <w:rFonts w:ascii="Trebuchet MS" w:hAnsi="Trebuchet MS"/>
                <w:b/>
                <w:bCs/>
                <w:sz w:val="22"/>
                <w:szCs w:val="22"/>
              </w:rPr>
            </w:pPr>
          </w:p>
        </w:tc>
      </w:tr>
    </w:tbl>
    <w:p w14:paraId="04AC8855" w14:textId="69F6E371" w:rsidR="00D320EE" w:rsidRDefault="00D320EE" w:rsidP="00236B81">
      <w:pPr>
        <w:spacing w:after="0" w:line="240" w:lineRule="auto"/>
        <w:rPr>
          <w:rFonts w:ascii="Trebuchet MS" w:eastAsia="Calibri" w:hAnsi="Trebuchet MS" w:cs="Times New Roman"/>
          <w:b/>
          <w:bCs/>
        </w:rPr>
      </w:pPr>
    </w:p>
    <w:p w14:paraId="3F805997" w14:textId="77777777" w:rsidR="00D320EE" w:rsidRPr="00236B81" w:rsidRDefault="00D320EE" w:rsidP="00236B81">
      <w:pPr>
        <w:spacing w:after="0" w:line="240" w:lineRule="auto"/>
        <w:rPr>
          <w:rFonts w:ascii="Trebuchet MS" w:eastAsia="Calibri" w:hAnsi="Trebuchet MS" w:cs="Times New Roman"/>
          <w:b/>
          <w:bCs/>
        </w:rPr>
      </w:pPr>
    </w:p>
    <w:p w14:paraId="31034E14" w14:textId="25112F9B" w:rsidR="000608EF" w:rsidRPr="002C485B" w:rsidRDefault="00F07D36" w:rsidP="00EB6B87">
      <w:pPr>
        <w:pStyle w:val="Sraopastraipa"/>
        <w:spacing w:after="0" w:line="240" w:lineRule="auto"/>
        <w:ind w:left="426" w:hanging="426"/>
        <w:jc w:val="center"/>
        <w:rPr>
          <w:rFonts w:ascii="Trebuchet MS" w:hAnsi="Trebuchet MS" w:cs="Times New Roman"/>
          <w:b/>
          <w:bCs/>
          <w:sz w:val="22"/>
          <w:szCs w:val="22"/>
        </w:rPr>
      </w:pPr>
      <w:r>
        <w:rPr>
          <w:rFonts w:ascii="Trebuchet MS" w:hAnsi="Trebuchet MS" w:cs="Times New Roman"/>
          <w:b/>
          <w:bCs/>
          <w:sz w:val="22"/>
          <w:szCs w:val="22"/>
        </w:rPr>
        <w:t>6</w:t>
      </w:r>
      <w:r w:rsidR="00EB6B87">
        <w:rPr>
          <w:rFonts w:ascii="Trebuchet MS" w:hAnsi="Trebuchet MS" w:cs="Times New Roman"/>
          <w:b/>
          <w:bCs/>
          <w:sz w:val="22"/>
          <w:szCs w:val="22"/>
        </w:rPr>
        <w:t>.</w:t>
      </w:r>
      <w:r w:rsidR="00EB6B87">
        <w:rPr>
          <w:rFonts w:ascii="Trebuchet MS" w:hAnsi="Trebuchet MS" w:cs="Times New Roman"/>
          <w:b/>
          <w:bCs/>
          <w:sz w:val="22"/>
          <w:szCs w:val="22"/>
        </w:rPr>
        <w:tab/>
      </w:r>
      <w:r w:rsidR="0006040C"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Sraopastraipa"/>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Lentelstinklelis"/>
        <w:tblW w:w="14029" w:type="dxa"/>
        <w:tblInd w:w="0" w:type="dxa"/>
        <w:tblLook w:val="04A0" w:firstRow="1" w:lastRow="0" w:firstColumn="1" w:lastColumn="0" w:noHBand="0" w:noVBand="1"/>
      </w:tblPr>
      <w:tblGrid>
        <w:gridCol w:w="553"/>
        <w:gridCol w:w="5254"/>
        <w:gridCol w:w="1701"/>
        <w:gridCol w:w="2552"/>
        <w:gridCol w:w="3969"/>
      </w:tblGrid>
      <w:tr w:rsidR="003A6BC4" w:rsidRPr="002C485B" w14:paraId="70922E31" w14:textId="77777777" w:rsidTr="00E91980">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5254"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701"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552"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3969"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E91980">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5254"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701"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552"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3969"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E91980">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525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701" w:type="dxa"/>
          </w:tcPr>
          <w:p w14:paraId="5A36171B" w14:textId="77777777" w:rsidR="00C16D04" w:rsidRPr="002C485B" w:rsidRDefault="00C16D04" w:rsidP="00C16D04">
            <w:pPr>
              <w:rPr>
                <w:rFonts w:ascii="Trebuchet MS" w:hAnsi="Trebuchet MS" w:cs="Times New Roman"/>
                <w:sz w:val="22"/>
                <w:szCs w:val="22"/>
              </w:rPr>
            </w:pPr>
          </w:p>
        </w:tc>
        <w:tc>
          <w:tcPr>
            <w:tcW w:w="2552" w:type="dxa"/>
          </w:tcPr>
          <w:p w14:paraId="4292B4D9" w14:textId="5A3FBCAD" w:rsidR="00C16D04" w:rsidRPr="002C485B" w:rsidRDefault="00C16D04" w:rsidP="00047F6B">
            <w:pPr>
              <w:rPr>
                <w:rFonts w:ascii="Trebuchet MS" w:hAnsi="Trebuchet MS" w:cs="Times New Roman"/>
                <w:sz w:val="22"/>
                <w:szCs w:val="22"/>
              </w:rPr>
            </w:pPr>
          </w:p>
        </w:tc>
        <w:tc>
          <w:tcPr>
            <w:tcW w:w="3969"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E91980">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525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701" w:type="dxa"/>
          </w:tcPr>
          <w:p w14:paraId="619F909C" w14:textId="77777777" w:rsidR="00C16D04" w:rsidRPr="002C485B" w:rsidRDefault="00C16D04" w:rsidP="00C16D04">
            <w:pPr>
              <w:rPr>
                <w:rFonts w:ascii="Trebuchet MS" w:hAnsi="Trebuchet MS" w:cs="Times New Roman"/>
                <w:sz w:val="22"/>
                <w:szCs w:val="22"/>
              </w:rPr>
            </w:pPr>
          </w:p>
        </w:tc>
        <w:tc>
          <w:tcPr>
            <w:tcW w:w="2552" w:type="dxa"/>
          </w:tcPr>
          <w:p w14:paraId="66A09186" w14:textId="682153FA" w:rsidR="00C16D04" w:rsidRPr="002C485B" w:rsidRDefault="00C16D04" w:rsidP="00047F6B">
            <w:pPr>
              <w:rPr>
                <w:rFonts w:ascii="Trebuchet MS" w:hAnsi="Trebuchet MS" w:cs="Times New Roman"/>
                <w:sz w:val="22"/>
                <w:szCs w:val="22"/>
              </w:rPr>
            </w:pPr>
          </w:p>
        </w:tc>
        <w:tc>
          <w:tcPr>
            <w:tcW w:w="3969"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E91980">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525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701" w:type="dxa"/>
          </w:tcPr>
          <w:p w14:paraId="3D100328" w14:textId="77777777" w:rsidR="00C16D04" w:rsidRPr="002C485B" w:rsidRDefault="00C16D04" w:rsidP="00C16D04">
            <w:pPr>
              <w:rPr>
                <w:rFonts w:ascii="Trebuchet MS" w:hAnsi="Trebuchet MS" w:cs="Times New Roman"/>
                <w:sz w:val="22"/>
                <w:szCs w:val="22"/>
              </w:rPr>
            </w:pPr>
          </w:p>
        </w:tc>
        <w:tc>
          <w:tcPr>
            <w:tcW w:w="2552" w:type="dxa"/>
          </w:tcPr>
          <w:p w14:paraId="133595D2" w14:textId="417B9500" w:rsidR="00C16D04" w:rsidRPr="002C485B" w:rsidRDefault="00C16D04" w:rsidP="00047F6B">
            <w:pPr>
              <w:rPr>
                <w:rFonts w:ascii="Trebuchet MS" w:hAnsi="Trebuchet MS" w:cs="Times New Roman"/>
                <w:sz w:val="22"/>
                <w:szCs w:val="22"/>
              </w:rPr>
            </w:pPr>
          </w:p>
        </w:tc>
        <w:tc>
          <w:tcPr>
            <w:tcW w:w="3969" w:type="dxa"/>
          </w:tcPr>
          <w:p w14:paraId="09C15FF3" w14:textId="77777777" w:rsidR="00C16D04" w:rsidRPr="002C485B" w:rsidRDefault="00C16D04" w:rsidP="00047F6B">
            <w:pPr>
              <w:rPr>
                <w:rFonts w:ascii="Trebuchet MS" w:hAnsi="Trebuchet MS" w:cs="Times New Roman"/>
                <w:sz w:val="22"/>
                <w:szCs w:val="22"/>
              </w:rPr>
            </w:pPr>
          </w:p>
        </w:tc>
      </w:tr>
      <w:tr w:rsidR="00C16D04" w:rsidRPr="002C485B" w14:paraId="468AC88A" w14:textId="77777777" w:rsidTr="00E91980">
        <w:tc>
          <w:tcPr>
            <w:tcW w:w="0" w:type="auto"/>
          </w:tcPr>
          <w:p w14:paraId="4EDCFF43" w14:textId="003FFE30"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4.</w:t>
            </w:r>
          </w:p>
        </w:tc>
        <w:tc>
          <w:tcPr>
            <w:tcW w:w="5254" w:type="dxa"/>
          </w:tcPr>
          <w:p w14:paraId="7C000524" w14:textId="0D16A980" w:rsidR="00C16D04" w:rsidRPr="002C485B" w:rsidRDefault="00762FA8" w:rsidP="00C16D04">
            <w:pPr>
              <w:rPr>
                <w:rFonts w:ascii="Trebuchet MS" w:hAnsi="Trebuchet MS" w:cs="Times New Roman"/>
                <w:bCs/>
                <w:sz w:val="22"/>
                <w:szCs w:val="22"/>
              </w:rPr>
            </w:pPr>
            <w:r w:rsidRPr="002C485B">
              <w:rPr>
                <w:rFonts w:ascii="Trebuchet MS" w:eastAsiaTheme="minorHAnsi" w:hAnsi="Trebuchet MS" w:cs="Times New Roman"/>
                <w:bCs/>
                <w:iCs/>
                <w:sz w:val="22"/>
                <w:szCs w:val="22"/>
              </w:rPr>
              <w:t>Užpildytas</w:t>
            </w:r>
            <w:r w:rsidR="00C16D04" w:rsidRPr="002C485B">
              <w:rPr>
                <w:rFonts w:ascii="Trebuchet MS" w:eastAsiaTheme="minorHAnsi" w:hAnsi="Trebuchet MS" w:cs="Times New Roman"/>
                <w:bCs/>
                <w:iCs/>
                <w:sz w:val="22"/>
                <w:szCs w:val="22"/>
              </w:rPr>
              <w:t xml:space="preserve"> EBVPD (</w:t>
            </w:r>
            <w:r w:rsidR="00FC3ABB" w:rsidRPr="002C485B">
              <w:rPr>
                <w:rFonts w:ascii="Trebuchet MS" w:eastAsia="Calibri" w:hAnsi="Trebuchet MS" w:cs="Times New Roman"/>
                <w:color w:val="0070C0"/>
                <w:sz w:val="22"/>
                <w:szCs w:val="22"/>
              </w:rPr>
              <w:t xml:space="preserve">Pirkimo sąlygų </w:t>
            </w:r>
            <w:r w:rsidR="00537231">
              <w:rPr>
                <w:rFonts w:ascii="Trebuchet MS" w:eastAsia="Calibri" w:hAnsi="Trebuchet MS" w:cs="Times New Roman"/>
                <w:color w:val="0070C0"/>
                <w:sz w:val="22"/>
                <w:szCs w:val="22"/>
              </w:rPr>
              <w:t>5</w:t>
            </w:r>
            <w:r w:rsidR="00FC3ABB" w:rsidRPr="002C485B">
              <w:rPr>
                <w:rFonts w:ascii="Trebuchet MS" w:eastAsia="Calibri" w:hAnsi="Trebuchet MS" w:cs="Times New Roman"/>
                <w:color w:val="0070C0"/>
                <w:sz w:val="22"/>
                <w:szCs w:val="22"/>
              </w:rPr>
              <w:t xml:space="preserve"> priedas „EBVPD“ </w:t>
            </w:r>
            <w:r w:rsidR="00566392">
              <w:rPr>
                <w:rFonts w:ascii="Trebuchet MS" w:eastAsiaTheme="minorHAnsi" w:hAnsi="Trebuchet MS" w:cs="Times New Roman"/>
                <w:bCs/>
                <w:iCs/>
                <w:sz w:val="22"/>
                <w:szCs w:val="22"/>
              </w:rPr>
              <w:t>)</w:t>
            </w:r>
            <w:r w:rsidR="00C16D04" w:rsidRPr="002C485B">
              <w:rPr>
                <w:rFonts w:ascii="Trebuchet MS" w:eastAsiaTheme="minorHAnsi" w:hAnsi="Trebuchet MS" w:cs="Times New Roman"/>
                <w:bCs/>
                <w:iCs/>
                <w:sz w:val="22"/>
                <w:szCs w:val="22"/>
              </w:rPr>
              <w:t>.</w:t>
            </w:r>
          </w:p>
          <w:p w14:paraId="27D220C7" w14:textId="77777777" w:rsidR="00C16D04" w:rsidRPr="002C485B" w:rsidRDefault="00C16D04" w:rsidP="00C16D04">
            <w:pPr>
              <w:pStyle w:val="Betarp"/>
              <w:tabs>
                <w:tab w:val="left" w:pos="331"/>
              </w:tabs>
              <w:ind w:left="32" w:hanging="32"/>
              <w:rPr>
                <w:rFonts w:ascii="Trebuchet MS" w:hAnsi="Trebuchet MS" w:cs="Times New Roman"/>
                <w:bCs/>
                <w:sz w:val="22"/>
                <w:szCs w:val="22"/>
              </w:rPr>
            </w:pPr>
            <w:r w:rsidRPr="002C485B">
              <w:rPr>
                <w:rFonts w:ascii="Trebuchet MS" w:hAnsi="Trebuchet MS" w:cs="Times New Roman"/>
                <w:bCs/>
                <w:sz w:val="22"/>
                <w:szCs w:val="22"/>
              </w:rPr>
              <w:t>*Atskirą EBVPD pildo:</w:t>
            </w:r>
          </w:p>
          <w:p w14:paraId="43403EF2" w14:textId="77777777" w:rsidR="00C16D04" w:rsidRPr="002C485B" w:rsidRDefault="00C16D04" w:rsidP="00DF1980">
            <w:pPr>
              <w:pStyle w:val="Betarp"/>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tiekėjas;</w:t>
            </w:r>
          </w:p>
          <w:p w14:paraId="12BB9CCA" w14:textId="77777777" w:rsidR="00C16D04" w:rsidRPr="002C485B" w:rsidRDefault="00C16D04" w:rsidP="00DF1980">
            <w:pPr>
              <w:pStyle w:val="Betarp"/>
              <w:numPr>
                <w:ilvl w:val="0"/>
                <w:numId w:val="10"/>
              </w:numPr>
              <w:tabs>
                <w:tab w:val="left" w:pos="331"/>
              </w:tabs>
              <w:ind w:left="0" w:hanging="32"/>
              <w:rPr>
                <w:rFonts w:ascii="Trebuchet MS" w:hAnsi="Trebuchet MS" w:cs="Times New Roman"/>
                <w:bCs/>
                <w:sz w:val="22"/>
                <w:szCs w:val="22"/>
              </w:rPr>
            </w:pPr>
            <w:r w:rsidRPr="002C485B">
              <w:rPr>
                <w:rFonts w:ascii="Trebuchet MS" w:hAnsi="Trebuchet MS" w:cs="Times New Roman"/>
                <w:bCs/>
                <w:sz w:val="22"/>
                <w:szCs w:val="22"/>
              </w:rPr>
              <w:t>kiekvienas tiekėjų grupės narys (jeigu pasiūlymą teikia tiekėjų grupė);</w:t>
            </w:r>
          </w:p>
          <w:p w14:paraId="427AA0D0" w14:textId="77777777" w:rsidR="00C16D04" w:rsidRPr="002C485B" w:rsidRDefault="00C16D04" w:rsidP="00DF1980">
            <w:pPr>
              <w:pStyle w:val="Sraopastraipa"/>
              <w:numPr>
                <w:ilvl w:val="0"/>
                <w:numId w:val="10"/>
              </w:numPr>
              <w:tabs>
                <w:tab w:val="left" w:pos="0"/>
                <w:tab w:val="left" w:pos="331"/>
              </w:tabs>
              <w:spacing w:line="20" w:lineRule="atLeast"/>
              <w:ind w:left="0" w:hanging="32"/>
              <w:rPr>
                <w:rFonts w:ascii="Trebuchet MS" w:eastAsiaTheme="minorHAnsi" w:hAnsi="Trebuchet MS" w:cs="Times New Roman"/>
                <w:bCs/>
                <w:sz w:val="22"/>
                <w:szCs w:val="22"/>
              </w:rPr>
            </w:pPr>
            <w:r w:rsidRPr="002C485B">
              <w:rPr>
                <w:rFonts w:ascii="Trebuchet MS" w:hAnsi="Trebuchet MS" w:cs="Times New Roman"/>
                <w:bCs/>
                <w:sz w:val="22"/>
                <w:szCs w:val="22"/>
              </w:rPr>
              <w:t>kiekvienas ūkio subjektas, kurio pajėgumais remiasi tiekėjas pagal VPĮ 49 str. (jei yra);</w:t>
            </w:r>
          </w:p>
          <w:p w14:paraId="75782493" w14:textId="518276C6" w:rsidR="00C16D04" w:rsidRPr="00946F4F" w:rsidRDefault="00C16D04" w:rsidP="00DF1980">
            <w:pPr>
              <w:pStyle w:val="Sraopastraipa"/>
              <w:numPr>
                <w:ilvl w:val="0"/>
                <w:numId w:val="10"/>
              </w:numPr>
              <w:tabs>
                <w:tab w:val="left" w:pos="331"/>
              </w:tabs>
              <w:spacing w:line="20" w:lineRule="atLeast"/>
              <w:ind w:left="0" w:hanging="32"/>
              <w:rPr>
                <w:rFonts w:ascii="Trebuchet MS" w:eastAsiaTheme="minorHAnsi" w:hAnsi="Trebuchet MS" w:cs="Times New Roman"/>
                <w:bCs/>
                <w:iCs/>
                <w:sz w:val="22"/>
                <w:szCs w:val="22"/>
              </w:rPr>
            </w:pPr>
            <w:r w:rsidRPr="002C485B">
              <w:rPr>
                <w:rFonts w:ascii="Trebuchet MS" w:eastAsiaTheme="minorHAnsi" w:hAnsi="Trebuchet MS" w:cs="Times New Roman"/>
                <w:iCs/>
                <w:sz w:val="22"/>
                <w:szCs w:val="22"/>
              </w:rPr>
              <w:t>kiekvienas subtiekėjas atskirai</w:t>
            </w:r>
            <w:r w:rsidR="00946F4F" w:rsidRPr="00946F4F">
              <w:rPr>
                <w:rFonts w:ascii="Trebuchet MS" w:eastAsiaTheme="minorHAnsi" w:hAnsi="Trebuchet MS" w:cs="Times New Roman"/>
                <w:iCs/>
                <w:sz w:val="22"/>
                <w:szCs w:val="22"/>
              </w:rPr>
              <w:t xml:space="preserve">, </w:t>
            </w:r>
            <w:r w:rsidR="00946F4F" w:rsidRPr="00946F4F">
              <w:rPr>
                <w:rFonts w:ascii="Trebuchet MS" w:hAnsi="Trebuchet MS" w:cs="Segoe UI"/>
                <w:spacing w:val="2"/>
                <w:sz w:val="22"/>
                <w:szCs w:val="22"/>
                <w:shd w:val="clear" w:color="auto" w:fill="FFFFFF"/>
              </w:rPr>
              <w:t>jei dalyvaujantis tiekė</w:t>
            </w:r>
            <w:bookmarkStart w:id="6" w:name="_GoBack"/>
            <w:bookmarkEnd w:id="6"/>
            <w:r w:rsidR="00946F4F" w:rsidRPr="00946F4F">
              <w:rPr>
                <w:rFonts w:ascii="Trebuchet MS" w:hAnsi="Trebuchet MS" w:cs="Segoe UI"/>
                <w:spacing w:val="2"/>
                <w:sz w:val="22"/>
                <w:szCs w:val="22"/>
                <w:shd w:val="clear" w:color="auto" w:fill="FFFFFF"/>
              </w:rPr>
              <w:t>jas remiasi jų pajėgumais</w:t>
            </w:r>
            <w:r w:rsidRPr="00946F4F">
              <w:rPr>
                <w:rFonts w:ascii="Trebuchet MS" w:eastAsiaTheme="minorHAnsi" w:hAnsi="Trebuchet MS" w:cs="Times New Roman"/>
                <w:bCs/>
                <w:iCs/>
                <w:sz w:val="22"/>
                <w:szCs w:val="22"/>
              </w:rPr>
              <w:t xml:space="preserve">; </w:t>
            </w:r>
          </w:p>
          <w:p w14:paraId="0F3997E4" w14:textId="11F2A21F" w:rsidR="00C16D04" w:rsidRPr="002C485B" w:rsidRDefault="005C006A" w:rsidP="00DF1980">
            <w:pPr>
              <w:pStyle w:val="Sraopastraipa"/>
              <w:numPr>
                <w:ilvl w:val="0"/>
                <w:numId w:val="10"/>
              </w:numPr>
              <w:tabs>
                <w:tab w:val="left" w:pos="331"/>
              </w:tabs>
              <w:spacing w:line="20" w:lineRule="atLeast"/>
              <w:ind w:left="0" w:hanging="32"/>
              <w:rPr>
                <w:rFonts w:ascii="Trebuchet MS" w:eastAsiaTheme="minorHAnsi" w:hAnsi="Trebuchet MS" w:cs="Times New Roman"/>
                <w:bCs/>
                <w:iCs/>
                <w:color w:val="00B050"/>
                <w:sz w:val="22"/>
                <w:szCs w:val="22"/>
              </w:rPr>
            </w:pPr>
            <w:r w:rsidRPr="002C485B">
              <w:rPr>
                <w:rFonts w:ascii="Trebuchet MS" w:hAnsi="Trebuchet MS" w:cs="Times New Roman"/>
                <w:bCs/>
                <w:sz w:val="22"/>
                <w:szCs w:val="22"/>
              </w:rPr>
              <w:lastRenderedPageBreak/>
              <w:t xml:space="preserve">kiekvienas fizinis asmuo, kurio </w:t>
            </w:r>
            <w:r w:rsidRPr="002C485B">
              <w:rPr>
                <w:rFonts w:ascii="Trebuchet MS" w:eastAsiaTheme="minorHAnsi" w:hAnsi="Trebuchet MS" w:cs="Times New Roman"/>
                <w:sz w:val="22"/>
                <w:szCs w:val="22"/>
              </w:rPr>
              <w:t xml:space="preserve">pajėgumais </w:t>
            </w:r>
            <w:r w:rsidRPr="002C485B">
              <w:rPr>
                <w:rFonts w:ascii="Trebuchet MS" w:hAnsi="Trebuchet MS" w:cs="Times New Roman"/>
                <w:bCs/>
                <w:sz w:val="22"/>
                <w:szCs w:val="22"/>
              </w:rPr>
              <w:t xml:space="preserve">remiasi tiekėjas pagal VPĮ 49 str., su kuriuo laimėjimo atveju tiekėjas ketina sudaryti darbo </w:t>
            </w:r>
            <w:r w:rsidRPr="00A6707D">
              <w:rPr>
                <w:rFonts w:ascii="Trebuchet MS" w:hAnsi="Trebuchet MS" w:cs="Times New Roman"/>
                <w:bCs/>
                <w:color w:val="000000" w:themeColor="text1"/>
                <w:sz w:val="22"/>
                <w:szCs w:val="22"/>
              </w:rPr>
              <w:t>sutartį.</w:t>
            </w:r>
          </w:p>
        </w:tc>
        <w:tc>
          <w:tcPr>
            <w:tcW w:w="1701" w:type="dxa"/>
          </w:tcPr>
          <w:p w14:paraId="2F84C48B" w14:textId="77777777" w:rsidR="00C16D04" w:rsidRPr="002C485B" w:rsidRDefault="00C16D04" w:rsidP="00C16D04">
            <w:pPr>
              <w:rPr>
                <w:rFonts w:ascii="Trebuchet MS" w:hAnsi="Trebuchet MS" w:cs="Times New Roman"/>
                <w:sz w:val="22"/>
                <w:szCs w:val="22"/>
              </w:rPr>
            </w:pPr>
          </w:p>
        </w:tc>
        <w:tc>
          <w:tcPr>
            <w:tcW w:w="2552" w:type="dxa"/>
          </w:tcPr>
          <w:p w14:paraId="1374E39D" w14:textId="77777777" w:rsidR="00C16D04" w:rsidRPr="002C485B" w:rsidRDefault="00C16D04" w:rsidP="00047F6B">
            <w:pPr>
              <w:rPr>
                <w:rFonts w:ascii="Trebuchet MS" w:hAnsi="Trebuchet MS" w:cs="Times New Roman"/>
                <w:sz w:val="22"/>
                <w:szCs w:val="22"/>
              </w:rPr>
            </w:pPr>
          </w:p>
        </w:tc>
        <w:tc>
          <w:tcPr>
            <w:tcW w:w="3969" w:type="dxa"/>
          </w:tcPr>
          <w:p w14:paraId="064CACB8" w14:textId="77777777" w:rsidR="00C16D04" w:rsidRPr="002C485B" w:rsidRDefault="00C16D04" w:rsidP="00047F6B">
            <w:pPr>
              <w:rPr>
                <w:rFonts w:ascii="Trebuchet MS" w:hAnsi="Trebuchet MS" w:cs="Times New Roman"/>
                <w:sz w:val="22"/>
                <w:szCs w:val="22"/>
              </w:rPr>
            </w:pPr>
          </w:p>
        </w:tc>
      </w:tr>
      <w:tr w:rsidR="00B53934" w:rsidRPr="002C485B" w14:paraId="4C123899" w14:textId="77777777" w:rsidTr="00E91980">
        <w:tc>
          <w:tcPr>
            <w:tcW w:w="0" w:type="auto"/>
          </w:tcPr>
          <w:p w14:paraId="68626FCF" w14:textId="08540DF8" w:rsidR="00B53934" w:rsidRDefault="00B53934" w:rsidP="00B53934">
            <w:pPr>
              <w:rPr>
                <w:rFonts w:ascii="Trebuchet MS" w:hAnsi="Trebuchet MS" w:cs="Times New Roman"/>
                <w:sz w:val="22"/>
                <w:szCs w:val="22"/>
              </w:rPr>
            </w:pPr>
            <w:r>
              <w:rPr>
                <w:rFonts w:ascii="Trebuchet MS" w:hAnsi="Trebuchet MS" w:cs="Times New Roman"/>
                <w:sz w:val="22"/>
                <w:szCs w:val="22"/>
              </w:rPr>
              <w:t>5.</w:t>
            </w:r>
          </w:p>
        </w:tc>
        <w:tc>
          <w:tcPr>
            <w:tcW w:w="5254" w:type="dxa"/>
          </w:tcPr>
          <w:p w14:paraId="23684991" w14:textId="4DB7DC16" w:rsidR="00B53934" w:rsidRPr="006375D9" w:rsidRDefault="00921151" w:rsidP="00B53934">
            <w:pPr>
              <w:rPr>
                <w:rFonts w:ascii="Trebuchet MS" w:eastAsiaTheme="minorHAnsi" w:hAnsi="Trebuchet MS" w:cstheme="minorHAnsi"/>
                <w:b/>
                <w:sz w:val="22"/>
                <w:szCs w:val="22"/>
              </w:rPr>
            </w:pPr>
            <w:r w:rsidRPr="006375D9">
              <w:rPr>
                <w:rFonts w:ascii="Trebuchet MS" w:eastAsiaTheme="minorHAnsi" w:hAnsi="Trebuchet MS" w:cstheme="minorHAnsi"/>
                <w:b/>
                <w:sz w:val="22"/>
                <w:szCs w:val="22"/>
              </w:rPr>
              <w:t>Specialistų sąrašas (</w:t>
            </w:r>
            <w:r w:rsidRPr="006375D9">
              <w:rPr>
                <w:rFonts w:asciiTheme="minorHAnsi" w:cstheme="minorHAnsi"/>
                <w:b/>
                <w:sz w:val="24"/>
                <w:szCs w:val="24"/>
              </w:rPr>
              <w:t>specialiųjų pirkimo sąlygų 8 PRIEDAS „Specialistų sąrašas“)</w:t>
            </w:r>
          </w:p>
        </w:tc>
        <w:tc>
          <w:tcPr>
            <w:tcW w:w="1701" w:type="dxa"/>
          </w:tcPr>
          <w:p w14:paraId="72DB12B2" w14:textId="77777777" w:rsidR="00B53934" w:rsidRPr="002C485B" w:rsidRDefault="00B53934" w:rsidP="00B53934">
            <w:pPr>
              <w:rPr>
                <w:rFonts w:ascii="Trebuchet MS" w:hAnsi="Trebuchet MS" w:cs="Times New Roman"/>
                <w:sz w:val="22"/>
                <w:szCs w:val="22"/>
              </w:rPr>
            </w:pPr>
          </w:p>
        </w:tc>
        <w:tc>
          <w:tcPr>
            <w:tcW w:w="2552" w:type="dxa"/>
          </w:tcPr>
          <w:p w14:paraId="59691A64" w14:textId="77777777" w:rsidR="00B53934" w:rsidRPr="002C485B" w:rsidRDefault="00B53934" w:rsidP="00B53934">
            <w:pPr>
              <w:rPr>
                <w:rFonts w:ascii="Trebuchet MS" w:hAnsi="Trebuchet MS" w:cs="Times New Roman"/>
                <w:sz w:val="22"/>
                <w:szCs w:val="22"/>
              </w:rPr>
            </w:pPr>
          </w:p>
        </w:tc>
        <w:tc>
          <w:tcPr>
            <w:tcW w:w="3969" w:type="dxa"/>
          </w:tcPr>
          <w:p w14:paraId="3026658A" w14:textId="77777777" w:rsidR="00B53934" w:rsidRPr="002C485B" w:rsidRDefault="00B53934" w:rsidP="00B53934">
            <w:pPr>
              <w:rPr>
                <w:rFonts w:ascii="Trebuchet MS" w:hAnsi="Trebuchet MS" w:cs="Times New Roman"/>
                <w:sz w:val="22"/>
                <w:szCs w:val="22"/>
              </w:rPr>
            </w:pPr>
          </w:p>
        </w:tc>
      </w:tr>
      <w:tr w:rsidR="00B53934" w:rsidRPr="002C485B" w14:paraId="379623C1" w14:textId="77777777" w:rsidTr="00E91980">
        <w:tc>
          <w:tcPr>
            <w:tcW w:w="0" w:type="auto"/>
          </w:tcPr>
          <w:p w14:paraId="05DA27CB" w14:textId="2FC47845" w:rsidR="00B53934" w:rsidRDefault="00B53934" w:rsidP="00B53934">
            <w:pPr>
              <w:rPr>
                <w:rFonts w:ascii="Trebuchet MS" w:hAnsi="Trebuchet MS" w:cs="Times New Roman"/>
                <w:sz w:val="22"/>
                <w:szCs w:val="22"/>
              </w:rPr>
            </w:pPr>
            <w:r>
              <w:rPr>
                <w:rFonts w:ascii="Trebuchet MS" w:hAnsi="Trebuchet MS" w:cs="Times New Roman"/>
                <w:sz w:val="22"/>
                <w:szCs w:val="22"/>
              </w:rPr>
              <w:t>6.</w:t>
            </w:r>
          </w:p>
        </w:tc>
        <w:tc>
          <w:tcPr>
            <w:tcW w:w="5254" w:type="dxa"/>
          </w:tcPr>
          <w:p w14:paraId="1D355038" w14:textId="05E33C7B" w:rsidR="00B53934" w:rsidRPr="006375D9" w:rsidRDefault="00921151" w:rsidP="00B53934">
            <w:pPr>
              <w:rPr>
                <w:rFonts w:asciiTheme="minorHAnsi" w:eastAsiaTheme="minorHAnsi" w:cstheme="minorHAnsi"/>
                <w:b/>
                <w:sz w:val="24"/>
                <w:szCs w:val="24"/>
              </w:rPr>
            </w:pPr>
            <w:r w:rsidRPr="006375D9">
              <w:rPr>
                <w:rFonts w:asciiTheme="minorHAnsi" w:cstheme="minorHAnsi"/>
                <w:b/>
                <w:sz w:val="24"/>
                <w:szCs w:val="24"/>
              </w:rPr>
              <w:t>Laisvos formos t</w:t>
            </w:r>
            <w:r w:rsidR="00B53934" w:rsidRPr="006375D9">
              <w:rPr>
                <w:rFonts w:asciiTheme="minorHAnsi" w:cstheme="minorHAnsi"/>
                <w:b/>
                <w:sz w:val="24"/>
                <w:szCs w:val="24"/>
              </w:rPr>
              <w:t xml:space="preserve">iekėjo deklaracija dėl VPĮ 45 str. 2 </w:t>
            </w:r>
            <w:r w:rsidR="00B53934" w:rsidRPr="006375D9">
              <w:rPr>
                <w:rFonts w:asciiTheme="minorHAnsi" w:cstheme="minorHAnsi"/>
                <w:b/>
                <w:sz w:val="24"/>
                <w:szCs w:val="24"/>
                <w:vertAlign w:val="superscript"/>
              </w:rPr>
              <w:t xml:space="preserve">1 </w:t>
            </w:r>
            <w:r w:rsidR="00B53934" w:rsidRPr="006375D9">
              <w:rPr>
                <w:rFonts w:asciiTheme="minorHAnsi" w:cstheme="minorHAnsi"/>
                <w:b/>
                <w:sz w:val="24"/>
                <w:szCs w:val="24"/>
              </w:rPr>
              <w:t>d.</w:t>
            </w:r>
            <w:r w:rsidRPr="006375D9">
              <w:rPr>
                <w:rFonts w:asciiTheme="minorHAnsi" w:cstheme="minorHAnsi"/>
                <w:b/>
                <w:sz w:val="24"/>
                <w:szCs w:val="24"/>
              </w:rPr>
              <w:t xml:space="preserve"> 1,2 ir 6 punktų</w:t>
            </w:r>
            <w:r w:rsidR="00B53934" w:rsidRPr="006375D9">
              <w:rPr>
                <w:rFonts w:asciiTheme="minorHAnsi" w:cstheme="minorHAnsi"/>
                <w:b/>
                <w:sz w:val="24"/>
                <w:szCs w:val="24"/>
              </w:rPr>
              <w:t>“</w:t>
            </w:r>
            <w:r w:rsidRPr="006375D9">
              <w:rPr>
                <w:rFonts w:asciiTheme="minorHAnsi" w:cstheme="minorHAnsi"/>
                <w:b/>
                <w:sz w:val="24"/>
                <w:szCs w:val="24"/>
              </w:rPr>
              <w:t xml:space="preserve"> (specialiųjų pirkimo sąlygų 5 skyrius)</w:t>
            </w:r>
          </w:p>
        </w:tc>
        <w:tc>
          <w:tcPr>
            <w:tcW w:w="1701" w:type="dxa"/>
          </w:tcPr>
          <w:p w14:paraId="21533409" w14:textId="77777777" w:rsidR="00B53934" w:rsidRPr="002C485B" w:rsidRDefault="00B53934" w:rsidP="00B53934">
            <w:pPr>
              <w:rPr>
                <w:rFonts w:ascii="Trebuchet MS" w:hAnsi="Trebuchet MS" w:cs="Times New Roman"/>
                <w:sz w:val="22"/>
                <w:szCs w:val="22"/>
              </w:rPr>
            </w:pPr>
          </w:p>
        </w:tc>
        <w:tc>
          <w:tcPr>
            <w:tcW w:w="2552" w:type="dxa"/>
          </w:tcPr>
          <w:p w14:paraId="0FFFFFE2" w14:textId="77777777" w:rsidR="00B53934" w:rsidRPr="002C485B" w:rsidRDefault="00B53934" w:rsidP="00B53934">
            <w:pPr>
              <w:rPr>
                <w:rFonts w:ascii="Trebuchet MS" w:hAnsi="Trebuchet MS" w:cs="Times New Roman"/>
                <w:sz w:val="22"/>
                <w:szCs w:val="22"/>
              </w:rPr>
            </w:pPr>
          </w:p>
        </w:tc>
        <w:tc>
          <w:tcPr>
            <w:tcW w:w="3969" w:type="dxa"/>
          </w:tcPr>
          <w:p w14:paraId="6B0846EF" w14:textId="77777777" w:rsidR="00B53934" w:rsidRPr="002C485B" w:rsidRDefault="00B53934" w:rsidP="00B53934">
            <w:pPr>
              <w:rPr>
                <w:rFonts w:ascii="Trebuchet MS" w:hAnsi="Trebuchet MS" w:cs="Times New Roman"/>
                <w:sz w:val="22"/>
                <w:szCs w:val="22"/>
              </w:rPr>
            </w:pPr>
          </w:p>
        </w:tc>
      </w:tr>
      <w:tr w:rsidR="00B53934" w:rsidRPr="002C485B" w14:paraId="4E0CDCAE" w14:textId="77777777" w:rsidTr="00E91980">
        <w:tc>
          <w:tcPr>
            <w:tcW w:w="0" w:type="auto"/>
          </w:tcPr>
          <w:p w14:paraId="13CEDB12" w14:textId="3A3F01D9" w:rsidR="00B53934" w:rsidRDefault="00921151" w:rsidP="00B53934">
            <w:pPr>
              <w:rPr>
                <w:rFonts w:ascii="Trebuchet MS" w:hAnsi="Trebuchet MS" w:cs="Times New Roman"/>
                <w:sz w:val="22"/>
                <w:szCs w:val="22"/>
              </w:rPr>
            </w:pPr>
            <w:r>
              <w:rPr>
                <w:rFonts w:ascii="Trebuchet MS" w:hAnsi="Trebuchet MS" w:cs="Times New Roman"/>
                <w:sz w:val="22"/>
                <w:szCs w:val="22"/>
              </w:rPr>
              <w:t>7.</w:t>
            </w:r>
          </w:p>
        </w:tc>
        <w:tc>
          <w:tcPr>
            <w:tcW w:w="5254" w:type="dxa"/>
          </w:tcPr>
          <w:p w14:paraId="01B6EE33" w14:textId="4490CA1A" w:rsidR="00B53934" w:rsidRPr="008362C4" w:rsidRDefault="00B53934" w:rsidP="00B53934">
            <w:pPr>
              <w:rPr>
                <w:rFonts w:ascii="Trebuchet MS" w:eastAsiaTheme="minorHAnsi" w:hAnsi="Trebuchet MS" w:cstheme="minorHAnsi"/>
                <w:bCs/>
                <w:iCs/>
                <w:sz w:val="22"/>
                <w:szCs w:val="22"/>
              </w:rPr>
            </w:pPr>
          </w:p>
        </w:tc>
        <w:tc>
          <w:tcPr>
            <w:tcW w:w="1701" w:type="dxa"/>
          </w:tcPr>
          <w:p w14:paraId="61DCD7E4" w14:textId="77777777" w:rsidR="00B53934" w:rsidRPr="002C485B" w:rsidRDefault="00B53934" w:rsidP="00B53934">
            <w:pPr>
              <w:rPr>
                <w:rFonts w:ascii="Trebuchet MS" w:hAnsi="Trebuchet MS" w:cs="Times New Roman"/>
                <w:sz w:val="22"/>
                <w:szCs w:val="22"/>
              </w:rPr>
            </w:pPr>
          </w:p>
        </w:tc>
        <w:tc>
          <w:tcPr>
            <w:tcW w:w="2552" w:type="dxa"/>
          </w:tcPr>
          <w:p w14:paraId="70533CF7" w14:textId="77777777" w:rsidR="00B53934" w:rsidRPr="002C485B" w:rsidRDefault="00B53934" w:rsidP="00B53934">
            <w:pPr>
              <w:rPr>
                <w:rFonts w:ascii="Trebuchet MS" w:hAnsi="Trebuchet MS" w:cs="Times New Roman"/>
                <w:sz w:val="22"/>
                <w:szCs w:val="22"/>
              </w:rPr>
            </w:pPr>
          </w:p>
        </w:tc>
        <w:tc>
          <w:tcPr>
            <w:tcW w:w="3969" w:type="dxa"/>
          </w:tcPr>
          <w:p w14:paraId="4456B93B" w14:textId="77777777" w:rsidR="00B53934" w:rsidRPr="002C485B" w:rsidRDefault="00B53934" w:rsidP="00B53934">
            <w:pPr>
              <w:rPr>
                <w:rFonts w:ascii="Trebuchet MS" w:hAnsi="Trebuchet MS" w:cs="Times New Roman"/>
                <w:sz w:val="22"/>
                <w:szCs w:val="22"/>
              </w:rPr>
            </w:pPr>
          </w:p>
        </w:tc>
      </w:tr>
      <w:tr w:rsidR="00921151" w:rsidRPr="002C485B" w14:paraId="4C14B99C" w14:textId="77777777" w:rsidTr="00E91980">
        <w:tc>
          <w:tcPr>
            <w:tcW w:w="0" w:type="auto"/>
          </w:tcPr>
          <w:p w14:paraId="206D1508" w14:textId="77777777" w:rsidR="00921151" w:rsidRDefault="00921151" w:rsidP="00B53934">
            <w:pPr>
              <w:rPr>
                <w:rFonts w:ascii="Trebuchet MS" w:hAnsi="Trebuchet MS" w:cs="Times New Roman"/>
                <w:sz w:val="22"/>
                <w:szCs w:val="22"/>
              </w:rPr>
            </w:pPr>
          </w:p>
        </w:tc>
        <w:tc>
          <w:tcPr>
            <w:tcW w:w="5254" w:type="dxa"/>
          </w:tcPr>
          <w:p w14:paraId="13CC8895" w14:textId="77777777" w:rsidR="00921151" w:rsidRPr="008362C4" w:rsidRDefault="00921151" w:rsidP="00B53934">
            <w:pPr>
              <w:rPr>
                <w:rFonts w:ascii="Trebuchet MS" w:eastAsiaTheme="minorHAnsi" w:hAnsi="Trebuchet MS" w:cstheme="minorHAnsi"/>
                <w:bCs/>
                <w:iCs/>
                <w:sz w:val="22"/>
                <w:szCs w:val="22"/>
              </w:rPr>
            </w:pPr>
          </w:p>
        </w:tc>
        <w:tc>
          <w:tcPr>
            <w:tcW w:w="1701" w:type="dxa"/>
          </w:tcPr>
          <w:p w14:paraId="28A08A35" w14:textId="77777777" w:rsidR="00921151" w:rsidRPr="002C485B" w:rsidRDefault="00921151" w:rsidP="00B53934">
            <w:pPr>
              <w:rPr>
                <w:rFonts w:ascii="Trebuchet MS" w:hAnsi="Trebuchet MS" w:cs="Times New Roman"/>
                <w:sz w:val="22"/>
                <w:szCs w:val="22"/>
              </w:rPr>
            </w:pPr>
          </w:p>
        </w:tc>
        <w:tc>
          <w:tcPr>
            <w:tcW w:w="2552" w:type="dxa"/>
          </w:tcPr>
          <w:p w14:paraId="31E2D112" w14:textId="77777777" w:rsidR="00921151" w:rsidRPr="002C485B" w:rsidRDefault="00921151" w:rsidP="00B53934">
            <w:pPr>
              <w:rPr>
                <w:rFonts w:ascii="Trebuchet MS" w:hAnsi="Trebuchet MS" w:cs="Times New Roman"/>
                <w:sz w:val="22"/>
                <w:szCs w:val="22"/>
              </w:rPr>
            </w:pPr>
          </w:p>
        </w:tc>
        <w:tc>
          <w:tcPr>
            <w:tcW w:w="3969" w:type="dxa"/>
          </w:tcPr>
          <w:p w14:paraId="657B73C2" w14:textId="77777777" w:rsidR="00921151" w:rsidRPr="002C485B" w:rsidRDefault="00921151" w:rsidP="00B53934">
            <w:pPr>
              <w:rPr>
                <w:rFonts w:ascii="Trebuchet MS" w:hAnsi="Trebuchet MS" w:cs="Times New Roman"/>
                <w:sz w:val="22"/>
                <w:szCs w:val="22"/>
              </w:rPr>
            </w:pPr>
          </w:p>
        </w:tc>
      </w:tr>
    </w:tbl>
    <w:p w14:paraId="64EE9C3A" w14:textId="4AF34E57" w:rsidR="00C16D04" w:rsidRDefault="00C16D04" w:rsidP="00630DE9">
      <w:pPr>
        <w:spacing w:after="0" w:line="240" w:lineRule="auto"/>
        <w:jc w:val="both"/>
        <w:rPr>
          <w:rFonts w:ascii="Trebuchet MS" w:hAnsi="Trebuchet MS" w:cs="Times New Roman"/>
          <w:b/>
          <w:bCs/>
          <w:sz w:val="22"/>
          <w:szCs w:val="22"/>
        </w:rPr>
      </w:pPr>
    </w:p>
    <w:p w14:paraId="726B37EE" w14:textId="40C1C6A6"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Sraopastraipa"/>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33061CF2" w:rsidR="000608EF" w:rsidRDefault="000608EF" w:rsidP="00B55BB5">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pasiūlymas galioja</w:t>
      </w:r>
      <w:r w:rsidR="00B53934" w:rsidRPr="00B53934">
        <w:rPr>
          <w:rFonts w:ascii="Trebuchet MS" w:hAnsi="Trebuchet MS" w:cs="Calibri"/>
          <w:color w:val="0070C0"/>
          <w:sz w:val="22"/>
          <w:szCs w:val="22"/>
        </w:rPr>
        <w:t xml:space="preserve"> </w:t>
      </w:r>
      <w:r w:rsidR="00B53934">
        <w:rPr>
          <w:rFonts w:ascii="Trebuchet MS" w:hAnsi="Trebuchet MS" w:cs="Calibri"/>
          <w:color w:val="0070C0"/>
          <w:sz w:val="22"/>
          <w:szCs w:val="22"/>
        </w:rPr>
        <w:t>Pirkimo sąlygų 1 priede „Terminai“</w:t>
      </w:r>
      <w:r w:rsidR="00B53934">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6C98CE52" w14:textId="32B0BCB9" w:rsidR="00EF401B" w:rsidRDefault="00EF401B" w:rsidP="00EF401B">
      <w:pPr>
        <w:pStyle w:val="Sraopastraipa"/>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194E517C" w14:textId="77777777" w:rsidR="00EF401B" w:rsidRDefault="00EF401B" w:rsidP="00A51B97">
      <w:pPr>
        <w:pStyle w:val="Sraopastraipa"/>
        <w:tabs>
          <w:tab w:val="left" w:pos="993"/>
        </w:tabs>
        <w:spacing w:after="0" w:line="240" w:lineRule="auto"/>
        <w:ind w:left="567"/>
        <w:jc w:val="both"/>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FC0297" w:rsidRDefault="002A30AF" w:rsidP="00FC0297">
      <w:pPr>
        <w:pStyle w:val="Antrat2"/>
        <w:ind w:left="5103"/>
        <w:jc w:val="both"/>
        <w:rPr>
          <w:rFonts w:ascii="Trebuchet MS" w:hAnsi="Trebuchet MS"/>
          <w:b/>
          <w:bCs/>
          <w:color w:val="auto"/>
          <w:sz w:val="22"/>
          <w:szCs w:val="22"/>
          <w:lang w:eastAsia="zh-CN"/>
        </w:rPr>
      </w:pPr>
    </w:p>
    <w:sectPr w:rsidR="002A30AF" w:rsidRPr="00FC0297" w:rsidSect="00A6707D">
      <w:footerReference w:type="default" r:id="rId10"/>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F6686" w14:textId="77777777" w:rsidR="00B67845" w:rsidRDefault="00B67845" w:rsidP="00D05666">
      <w:r>
        <w:separator/>
      </w:r>
    </w:p>
  </w:endnote>
  <w:endnote w:type="continuationSeparator" w:id="0">
    <w:p w14:paraId="426C11F0" w14:textId="77777777" w:rsidR="00B67845" w:rsidRDefault="00B67845" w:rsidP="00D05666">
      <w:r>
        <w:continuationSeparator/>
      </w:r>
    </w:p>
  </w:endnote>
  <w:endnote w:type="continuationNotice" w:id="1">
    <w:p w14:paraId="58CEA8DF" w14:textId="77777777" w:rsidR="00B67845" w:rsidRDefault="00B678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BA"/>
    <w:family w:val="auto"/>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iberation Serif">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D52E6" w14:textId="77777777" w:rsidR="00B67845" w:rsidRDefault="00B67845" w:rsidP="00D05666">
      <w:r>
        <w:separator/>
      </w:r>
    </w:p>
  </w:footnote>
  <w:footnote w:type="continuationSeparator" w:id="0">
    <w:p w14:paraId="0AF19E02" w14:textId="77777777" w:rsidR="00B67845" w:rsidRDefault="00B67845" w:rsidP="00D05666">
      <w:r>
        <w:continuationSeparator/>
      </w:r>
    </w:p>
  </w:footnote>
  <w:footnote w:type="continuationNotice" w:id="1">
    <w:p w14:paraId="38D522CE" w14:textId="77777777" w:rsidR="00B67845" w:rsidRDefault="00B678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2"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4"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6"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7"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0"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3"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5"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7"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9"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2"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3"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7"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9"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8"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0"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0"/>
  </w:num>
  <w:num w:numId="2">
    <w:abstractNumId w:val="16"/>
  </w:num>
  <w:num w:numId="3">
    <w:abstractNumId w:val="24"/>
  </w:num>
  <w:num w:numId="4">
    <w:abstractNumId w:val="50"/>
  </w:num>
  <w:num w:numId="5">
    <w:abstractNumId w:val="60"/>
  </w:num>
  <w:num w:numId="6">
    <w:abstractNumId w:val="45"/>
  </w:num>
  <w:num w:numId="7">
    <w:abstractNumId w:val="69"/>
  </w:num>
  <w:num w:numId="8">
    <w:abstractNumId w:val="37"/>
  </w:num>
  <w:num w:numId="9">
    <w:abstractNumId w:val="67"/>
  </w:num>
  <w:num w:numId="10">
    <w:abstractNumId w:val="7"/>
  </w:num>
  <w:num w:numId="11">
    <w:abstractNumId w:val="66"/>
  </w:num>
  <w:num w:numId="12">
    <w:abstractNumId w:val="17"/>
  </w:num>
  <w:num w:numId="13">
    <w:abstractNumId w:val="9"/>
  </w:num>
  <w:num w:numId="14">
    <w:abstractNumId w:val="18"/>
  </w:num>
  <w:num w:numId="15">
    <w:abstractNumId w:val="13"/>
  </w:num>
  <w:num w:numId="16">
    <w:abstractNumId w:val="29"/>
  </w:num>
  <w:num w:numId="17">
    <w:abstractNumId w:val="55"/>
  </w:num>
  <w:num w:numId="18">
    <w:abstractNumId w:val="19"/>
  </w:num>
  <w:num w:numId="19">
    <w:abstractNumId w:val="41"/>
  </w:num>
  <w:num w:numId="20">
    <w:abstractNumId w:val="53"/>
  </w:num>
  <w:num w:numId="21">
    <w:abstractNumId w:val="56"/>
  </w:num>
  <w:num w:numId="22">
    <w:abstractNumId w:val="33"/>
  </w:num>
  <w:num w:numId="23">
    <w:abstractNumId w:val="52"/>
  </w:num>
  <w:num w:numId="24">
    <w:abstractNumId w:val="23"/>
  </w:num>
  <w:num w:numId="25">
    <w:abstractNumId w:val="32"/>
  </w:num>
  <w:num w:numId="26">
    <w:abstractNumId w:val="68"/>
  </w:num>
  <w:num w:numId="27">
    <w:abstractNumId w:val="64"/>
  </w:num>
  <w:num w:numId="28">
    <w:abstractNumId w:val="63"/>
  </w:num>
  <w:num w:numId="29">
    <w:abstractNumId w:val="34"/>
  </w:num>
  <w:num w:numId="30">
    <w:abstractNumId w:val="8"/>
  </w:num>
  <w:num w:numId="31">
    <w:abstractNumId w:val="20"/>
  </w:num>
  <w:num w:numId="32">
    <w:abstractNumId w:val="0"/>
  </w:num>
  <w:num w:numId="33">
    <w:abstractNumId w:val="1"/>
  </w:num>
  <w:num w:numId="34">
    <w:abstractNumId w:val="2"/>
  </w:num>
  <w:num w:numId="35">
    <w:abstractNumId w:val="3"/>
  </w:num>
  <w:num w:numId="36">
    <w:abstractNumId w:val="4"/>
  </w:num>
  <w:num w:numId="37">
    <w:abstractNumId w:val="26"/>
  </w:num>
  <w:num w:numId="38">
    <w:abstractNumId w:val="62"/>
  </w:num>
  <w:num w:numId="39">
    <w:abstractNumId w:val="65"/>
  </w:num>
  <w:num w:numId="40">
    <w:abstractNumId w:val="51"/>
  </w:num>
  <w:num w:numId="41">
    <w:abstractNumId w:val="54"/>
  </w:num>
  <w:num w:numId="42">
    <w:abstractNumId w:val="61"/>
  </w:num>
  <w:num w:numId="43">
    <w:abstractNumId w:val="10"/>
  </w:num>
  <w:num w:numId="44">
    <w:abstractNumId w:val="21"/>
  </w:num>
  <w:num w:numId="45">
    <w:abstractNumId w:val="36"/>
  </w:num>
  <w:num w:numId="46">
    <w:abstractNumId w:val="39"/>
  </w:num>
  <w:num w:numId="47">
    <w:abstractNumId w:val="11"/>
  </w:num>
  <w:num w:numId="48">
    <w:abstractNumId w:val="25"/>
  </w:num>
  <w:num w:numId="49">
    <w:abstractNumId w:val="38"/>
  </w:num>
  <w:num w:numId="50">
    <w:abstractNumId w:val="6"/>
  </w:num>
  <w:num w:numId="51">
    <w:abstractNumId w:val="70"/>
  </w:num>
  <w:num w:numId="52">
    <w:abstractNumId w:val="31"/>
  </w:num>
  <w:num w:numId="53">
    <w:abstractNumId w:val="47"/>
  </w:num>
  <w:num w:numId="54">
    <w:abstractNumId w:val="14"/>
  </w:num>
  <w:num w:numId="55">
    <w:abstractNumId w:val="44"/>
  </w:num>
  <w:num w:numId="56">
    <w:abstractNumId w:val="58"/>
  </w:num>
  <w:num w:numId="57">
    <w:abstractNumId w:val="35"/>
  </w:num>
  <w:num w:numId="58">
    <w:abstractNumId w:val="57"/>
  </w:num>
  <w:num w:numId="59">
    <w:abstractNumId w:val="42"/>
  </w:num>
  <w:num w:numId="60">
    <w:abstractNumId w:val="46"/>
  </w:num>
  <w:num w:numId="61">
    <w:abstractNumId w:val="49"/>
  </w:num>
  <w:num w:numId="62">
    <w:abstractNumId w:val="12"/>
  </w:num>
  <w:num w:numId="63">
    <w:abstractNumId w:val="48"/>
  </w:num>
  <w:num w:numId="64">
    <w:abstractNumId w:val="59"/>
  </w:num>
  <w:num w:numId="65">
    <w:abstractNumId w:val="28"/>
  </w:num>
  <w:num w:numId="66">
    <w:abstractNumId w:val="22"/>
  </w:num>
  <w:num w:numId="67">
    <w:abstractNumId w:val="43"/>
  </w:num>
  <w:num w:numId="68">
    <w:abstractNumId w:val="15"/>
  </w:num>
  <w:num w:numId="69">
    <w:abstractNumId w:val="27"/>
  </w:num>
  <w:num w:numId="70">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6B12"/>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50F5"/>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39F"/>
    <w:rsid w:val="001C468D"/>
    <w:rsid w:val="001C4910"/>
    <w:rsid w:val="001C4F12"/>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551"/>
    <w:rsid w:val="001F70BC"/>
    <w:rsid w:val="001F74B8"/>
    <w:rsid w:val="001F7794"/>
    <w:rsid w:val="001F78B9"/>
    <w:rsid w:val="001F7C60"/>
    <w:rsid w:val="001F7EC2"/>
    <w:rsid w:val="00200101"/>
    <w:rsid w:val="00200212"/>
    <w:rsid w:val="00200F5D"/>
    <w:rsid w:val="00202A46"/>
    <w:rsid w:val="00202F9E"/>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983"/>
    <w:rsid w:val="00236B81"/>
    <w:rsid w:val="002374F8"/>
    <w:rsid w:val="00237EA0"/>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00"/>
    <w:rsid w:val="002F2AA2"/>
    <w:rsid w:val="002F396F"/>
    <w:rsid w:val="002F44C0"/>
    <w:rsid w:val="002F4C75"/>
    <w:rsid w:val="002F536E"/>
    <w:rsid w:val="002F5EE2"/>
    <w:rsid w:val="002F5F47"/>
    <w:rsid w:val="002F67FD"/>
    <w:rsid w:val="002F7688"/>
    <w:rsid w:val="002F7D23"/>
    <w:rsid w:val="00300FEF"/>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E009B"/>
    <w:rsid w:val="003E0A08"/>
    <w:rsid w:val="003E0FEA"/>
    <w:rsid w:val="003E1160"/>
    <w:rsid w:val="003E1371"/>
    <w:rsid w:val="003E23F7"/>
    <w:rsid w:val="003E436D"/>
    <w:rsid w:val="003E436F"/>
    <w:rsid w:val="003E4DB9"/>
    <w:rsid w:val="003E51C1"/>
    <w:rsid w:val="003E5B9A"/>
    <w:rsid w:val="003E713F"/>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E10"/>
    <w:rsid w:val="004847DE"/>
    <w:rsid w:val="00485CFB"/>
    <w:rsid w:val="00485E23"/>
    <w:rsid w:val="00486432"/>
    <w:rsid w:val="0048654D"/>
    <w:rsid w:val="004867B9"/>
    <w:rsid w:val="00486B0D"/>
    <w:rsid w:val="00491BCB"/>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70F"/>
    <w:rsid w:val="00512760"/>
    <w:rsid w:val="00512E53"/>
    <w:rsid w:val="0051329C"/>
    <w:rsid w:val="0051416C"/>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492"/>
    <w:rsid w:val="006B5692"/>
    <w:rsid w:val="006B56F2"/>
    <w:rsid w:val="006B5CC8"/>
    <w:rsid w:val="006B6D69"/>
    <w:rsid w:val="006C176F"/>
    <w:rsid w:val="006C1CEA"/>
    <w:rsid w:val="006C2ED7"/>
    <w:rsid w:val="006C30A2"/>
    <w:rsid w:val="006C4A69"/>
    <w:rsid w:val="006C613D"/>
    <w:rsid w:val="006C6272"/>
    <w:rsid w:val="006C63B5"/>
    <w:rsid w:val="006C688B"/>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388"/>
    <w:rsid w:val="00735E40"/>
    <w:rsid w:val="0073602A"/>
    <w:rsid w:val="00736EA4"/>
    <w:rsid w:val="0073711D"/>
    <w:rsid w:val="0073778F"/>
    <w:rsid w:val="007411AB"/>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F7E"/>
    <w:rsid w:val="007C7A8A"/>
    <w:rsid w:val="007C7D60"/>
    <w:rsid w:val="007D0225"/>
    <w:rsid w:val="007D0AE5"/>
    <w:rsid w:val="007D0F6B"/>
    <w:rsid w:val="007D1221"/>
    <w:rsid w:val="007D1BAE"/>
    <w:rsid w:val="007D217B"/>
    <w:rsid w:val="007D26FA"/>
    <w:rsid w:val="007D41C0"/>
    <w:rsid w:val="007D4AB7"/>
    <w:rsid w:val="007D5654"/>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46F4F"/>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4B39"/>
    <w:rsid w:val="00975034"/>
    <w:rsid w:val="0097609B"/>
    <w:rsid w:val="009773F1"/>
    <w:rsid w:val="00980167"/>
    <w:rsid w:val="00980D68"/>
    <w:rsid w:val="00983A43"/>
    <w:rsid w:val="009841CD"/>
    <w:rsid w:val="0098515C"/>
    <w:rsid w:val="009855D4"/>
    <w:rsid w:val="00985A84"/>
    <w:rsid w:val="00985F55"/>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498"/>
    <w:rsid w:val="009D184C"/>
    <w:rsid w:val="009D2965"/>
    <w:rsid w:val="009D2F4F"/>
    <w:rsid w:val="009D3079"/>
    <w:rsid w:val="009D432C"/>
    <w:rsid w:val="009D54AC"/>
    <w:rsid w:val="009D5DB6"/>
    <w:rsid w:val="009D7294"/>
    <w:rsid w:val="009D779F"/>
    <w:rsid w:val="009E002E"/>
    <w:rsid w:val="009E01BB"/>
    <w:rsid w:val="009E13DC"/>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247C"/>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46D"/>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845"/>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4C47"/>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A7354"/>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2380"/>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3154"/>
    <w:rsid w:val="00E83222"/>
    <w:rsid w:val="00E83C23"/>
    <w:rsid w:val="00E8432A"/>
    <w:rsid w:val="00E84BD0"/>
    <w:rsid w:val="00E85E8B"/>
    <w:rsid w:val="00E865C4"/>
    <w:rsid w:val="00E865CE"/>
    <w:rsid w:val="00E86BCE"/>
    <w:rsid w:val="00E871A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364"/>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CF9A04-53C1-4EBC-B05A-6B4A334D62B4}">
  <ds:schemaRefs>
    <ds:schemaRef ds:uri="http://schemas.microsoft.com/sharepoint/v3/contenttype/forms"/>
  </ds:schemaRefs>
</ds:datastoreItem>
</file>

<file path=customXml/itemProps3.xml><?xml version="1.0" encoding="utf-8"?>
<ds:datastoreItem xmlns:ds="http://schemas.openxmlformats.org/officeDocument/2006/customXml" ds:itemID="{5BDF408F-3063-43F6-8972-A8D80F4C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Pages>
  <Words>4535</Words>
  <Characters>2586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User700</cp:lastModifiedBy>
  <cp:revision>27</cp:revision>
  <cp:lastPrinted>2022-04-29T11:22:00Z</cp:lastPrinted>
  <dcterms:created xsi:type="dcterms:W3CDTF">2024-07-18T08:35:00Z</dcterms:created>
  <dcterms:modified xsi:type="dcterms:W3CDTF">2024-12-23T06:59:00Z</dcterms:modified>
</cp:coreProperties>
</file>